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ContentType="application/xml" PartName="/customXml/item1.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5.xml"/>
  <Override ContentType="application/vnd.openxmlformats-officedocument.wordprocessingml.footer+xml" PartName="/word/footer6.xml"/>
  <Override ContentType="application/vnd.openxmlformats-officedocument.wordprocessingml.footer+xml" PartName="/word/footer7.xml"/>
  <Override ContentType="application/vnd.openxmlformats-officedocument.wordprocessingml.footer+xml" PartName="/word/footer8.xml"/>
  <Override ContentType="application/vnd.openxmlformats-officedocument.wordprocessingml.footer+xml" PartName="/word/footer9.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header+xml" PartName="/word/header4.xml"/>
  <Override ContentType="application/vnd.openxmlformats-officedocument.wordprocessingml.header+xml" PartName="/word/header5.xml"/>
  <Override ContentType="application/vnd.openxmlformats-officedocument.wordprocessingml.header+xml" PartName="/word/header6.xml"/>
  <Override ContentType="application/vnd.openxmlformats-officedocument.wordprocessingml.header+xml" PartName="/word/header7.xml"/>
  <Override ContentType="application/vnd.openxmlformats-officedocument.wordprocessingml.header+xml" PartName="/word/header8.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ackground w:color="FFFFFF"/>
  <w:body>
    <w:p w:rsidRPr="00447AE7" w:rsidR="00E00F3F" w:rsidP="00137B9C" w:rsidRDefault="00447AE7" w14:paraId="0D02E6EE" w14:textId="48DB3AF1">
      <w:pPr>
        <w:tabs>
          <w:tab w:val="left" w:pos="6500"/>
        </w:tabs>
        <w15:collapsed w:val="false"/>
        <w:rPr>
          <w:rFonts w:ascii="Arial" w:hAnsi="Arial" w:cs="Arial"/>
          <w:szCs w:val="24"/>
        </w:rPr>
      </w:pPr>
      <w:r>
        <w:rPr>
          <w:rFonts w:ascii="Arial" w:hAnsi="Arial" w:cs="Arial"/>
          <w:szCs w:val="24"/>
        </w:rPr>
        <w:t xml:space="preserve">                                </w:t>
      </w:r>
      <w:r w:rsidR="00137B9C">
        <w:rPr>
          <w:rFonts w:ascii="Arial" w:hAnsi="Arial" w:cs="Arial"/>
          <w:szCs w:val="24"/>
        </w:rPr>
        <w:t xml:space="preserve">  </w:t>
      </w:r>
      <w:r w:rsidRPr="00447AE7" w:rsidR="00E00F3F">
        <w:rPr>
          <w:rFonts w:ascii="Arial" w:hAnsi="Arial" w:cs="Arial"/>
          <w:szCs w:val="24"/>
        </w:rPr>
        <w:object w:dxaOrig="880" w:dyaOrig="1112" w14:anchorId="4CEA911F">
          <v:shapetype stroked="f" filled="f" o:spt="75.0" o:preferrelative="t" path="m@4@5l@4@11@9@11@9@5xe" coordsize="21600,21600" id="_x0000_t75">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type="#_x0000_t75" style="width:35.25pt;height:46.5pt" id="_x0000_i1025" filled="t" o:ole="">
            <v:fill color2="black"/>
            <v:imagedata o:title="" r:id="rId7"/>
          </v:shape>
          <o:OLEObject Type="Embed" ProgID="Word.Picture.8" ShapeID="_x0000_i1025" DrawAspect="Content" ObjectID="_1834135034" r:id="rId8"/>
        </w:object>
      </w:r>
    </w:p>
    <w:tbl>
      <w:tblPr>
        <w:tblW w:w="0" w:type="auto"/>
        <w:tblLayout w:type="fixed"/>
        <w:tblLook w:firstRow="0" w:lastRow="0" w:firstColumn="0" w:lastColumn="0" w:noHBand="0" w:noVBand="0" w:val="0000"/>
      </w:tblPr>
      <w:tblGrid>
        <w:gridCol w:w="5211"/>
        <w:gridCol w:w="4497"/>
      </w:tblGrid>
      <w:tr w:rsidRPr="00447AE7" w:rsidR="00E00F3F" w14:paraId="54D5B0B3" w14:textId="77777777">
        <w:tc>
          <w:tcPr>
            <w:tcW w:w="5211" w:type="dxa"/>
            <w:shd w:val="clear" w:color="auto" w:fill="auto"/>
          </w:tcPr>
          <w:p w:rsidRPr="00447AE7" w:rsidR="00E00F3F" w:rsidP="00137B9C" w:rsidRDefault="00807B3C" w14:paraId="4361E4D2" w14:textId="77777777">
            <w:pPr>
              <w:pStyle w:val="Naslov2"/>
              <w:tabs>
                <w:tab w:val="left" w:pos="6500"/>
              </w:tabs>
              <w:jc w:val="center"/>
              <w:rPr>
                <w:rFonts w:ascii="Arial" w:hAnsi="Arial" w:cs="Arial"/>
                <w:b w:val="false"/>
                <w:sz w:val="24"/>
                <w:szCs w:val="24"/>
              </w:rPr>
            </w:pPr>
            <w:r w:rsidRPr="00447AE7">
              <w:rPr>
                <w:rFonts w:ascii="Arial" w:hAnsi="Arial" w:cs="Arial"/>
                <w:b w:val="false"/>
                <w:sz w:val="24"/>
                <w:szCs w:val="24"/>
              </w:rPr>
              <w:t>Republika Hrvatska</w:t>
            </w:r>
          </w:p>
        </w:tc>
        <w:tc>
          <w:tcPr>
            <w:tcW w:w="4497" w:type="dxa"/>
            <w:shd w:val="clear" w:color="auto" w:fill="auto"/>
          </w:tcPr>
          <w:p w:rsidRPr="00447AE7" w:rsidR="00E00F3F" w:rsidP="00137B9C" w:rsidRDefault="00E00F3F" w14:paraId="1D941426" w14:textId="77777777">
            <w:pPr>
              <w:tabs>
                <w:tab w:val="left" w:pos="6500"/>
              </w:tabs>
              <w:snapToGrid w:val="false"/>
              <w:rPr>
                <w:rFonts w:ascii="Arial" w:hAnsi="Arial" w:cs="Arial"/>
                <w:b/>
                <w:szCs w:val="24"/>
              </w:rPr>
            </w:pPr>
          </w:p>
        </w:tc>
      </w:tr>
      <w:tr w:rsidRPr="00447AE7" w:rsidR="00E00F3F" w14:paraId="1774CE15" w14:textId="77777777">
        <w:tc>
          <w:tcPr>
            <w:tcW w:w="5211" w:type="dxa"/>
            <w:shd w:val="clear" w:color="auto" w:fill="auto"/>
          </w:tcPr>
          <w:p w:rsidRPr="00447AE7" w:rsidR="00E00F3F" w:rsidP="00137B9C" w:rsidRDefault="00807B3C" w14:paraId="24E89407" w14:textId="77777777">
            <w:pPr>
              <w:tabs>
                <w:tab w:val="left" w:pos="6500"/>
              </w:tabs>
              <w:jc w:val="center"/>
              <w:rPr>
                <w:rFonts w:ascii="Arial" w:hAnsi="Arial" w:cs="Arial"/>
                <w:szCs w:val="24"/>
              </w:rPr>
            </w:pPr>
            <w:proofErr w:type="spellStart"/>
            <w:r w:rsidRPr="00447AE7">
              <w:rPr>
                <w:rFonts w:ascii="Arial" w:hAnsi="Arial" w:cs="Arial"/>
                <w:szCs w:val="24"/>
              </w:rPr>
              <w:t>Visoki</w:t>
            </w:r>
            <w:proofErr w:type="spellEnd"/>
            <w:r w:rsidRPr="00447AE7">
              <w:rPr>
                <w:rFonts w:ascii="Arial" w:hAnsi="Arial" w:cs="Arial"/>
                <w:szCs w:val="24"/>
              </w:rPr>
              <w:t xml:space="preserve"> </w:t>
            </w:r>
            <w:proofErr w:type="spellStart"/>
            <w:r w:rsidRPr="00447AE7">
              <w:rPr>
                <w:rFonts w:ascii="Arial" w:hAnsi="Arial" w:cs="Arial"/>
                <w:szCs w:val="24"/>
              </w:rPr>
              <w:t>prekršajni</w:t>
            </w:r>
            <w:proofErr w:type="spellEnd"/>
            <w:r w:rsidRPr="00447AE7">
              <w:rPr>
                <w:rFonts w:ascii="Arial" w:hAnsi="Arial" w:cs="Arial"/>
                <w:szCs w:val="24"/>
              </w:rPr>
              <w:t xml:space="preserve"> </w:t>
            </w:r>
            <w:proofErr w:type="spellStart"/>
            <w:proofErr w:type="gramStart"/>
            <w:r w:rsidRPr="00447AE7">
              <w:rPr>
                <w:rFonts w:ascii="Arial" w:hAnsi="Arial" w:cs="Arial"/>
                <w:szCs w:val="24"/>
              </w:rPr>
              <w:t>sud</w:t>
            </w:r>
            <w:proofErr w:type="spellEnd"/>
            <w:r w:rsidRPr="00447AE7">
              <w:rPr>
                <w:rFonts w:ascii="Arial" w:hAnsi="Arial" w:cs="Arial"/>
                <w:szCs w:val="24"/>
              </w:rPr>
              <w:t xml:space="preserve">  </w:t>
            </w:r>
            <w:proofErr w:type="spellStart"/>
            <w:r w:rsidRPr="00447AE7">
              <w:rPr>
                <w:rFonts w:ascii="Arial" w:hAnsi="Arial" w:cs="Arial"/>
                <w:szCs w:val="24"/>
              </w:rPr>
              <w:t>Republike</w:t>
            </w:r>
            <w:proofErr w:type="spellEnd"/>
            <w:proofErr w:type="gramEnd"/>
            <w:r w:rsidRPr="00447AE7">
              <w:rPr>
                <w:rFonts w:ascii="Arial" w:hAnsi="Arial" w:cs="Arial"/>
                <w:szCs w:val="24"/>
              </w:rPr>
              <w:t xml:space="preserve"> </w:t>
            </w:r>
            <w:proofErr w:type="spellStart"/>
            <w:r w:rsidRPr="00447AE7">
              <w:rPr>
                <w:rFonts w:ascii="Arial" w:hAnsi="Arial" w:cs="Arial"/>
                <w:szCs w:val="24"/>
              </w:rPr>
              <w:t>Hrvatske</w:t>
            </w:r>
            <w:proofErr w:type="spellEnd"/>
          </w:p>
        </w:tc>
        <w:tc>
          <w:tcPr>
            <w:tcW w:w="4497" w:type="dxa"/>
            <w:shd w:val="clear" w:color="auto" w:fill="auto"/>
          </w:tcPr>
          <w:p w:rsidRPr="00447AE7" w:rsidR="00E00F3F" w:rsidP="00137B9C" w:rsidRDefault="00E00F3F" w14:paraId="09839196" w14:textId="38917250">
            <w:pPr>
              <w:tabs>
                <w:tab w:val="left" w:pos="6500"/>
              </w:tabs>
              <w:rPr>
                <w:rFonts w:ascii="Arial" w:hAnsi="Arial" w:cs="Arial"/>
                <w:szCs w:val="24"/>
              </w:rPr>
            </w:pPr>
            <w:r w:rsidRPr="00447AE7">
              <w:rPr>
                <w:rFonts w:ascii="Arial" w:hAnsi="Arial" w:cs="Arial"/>
                <w:szCs w:val="24"/>
              </w:rPr>
              <w:t xml:space="preserve">     </w:t>
            </w:r>
            <w:r w:rsidRPr="00447AE7" w:rsidR="00807B3C">
              <w:rPr>
                <w:rFonts w:ascii="Arial" w:hAnsi="Arial" w:cs="Arial"/>
                <w:szCs w:val="24"/>
              </w:rPr>
              <w:t xml:space="preserve">                     </w:t>
            </w:r>
            <w:proofErr w:type="spellStart"/>
            <w:r w:rsidRPr="00447AE7" w:rsidR="00807B3C">
              <w:rPr>
                <w:rFonts w:ascii="Arial" w:hAnsi="Arial" w:cs="Arial"/>
                <w:szCs w:val="24"/>
              </w:rPr>
              <w:t>Broj</w:t>
            </w:r>
            <w:proofErr w:type="spellEnd"/>
            <w:r w:rsidRPr="00447AE7" w:rsidR="00807B3C">
              <w:rPr>
                <w:rFonts w:ascii="Arial" w:hAnsi="Arial" w:cs="Arial"/>
                <w:szCs w:val="24"/>
              </w:rPr>
              <w:t>: Ppž-</w:t>
            </w:r>
            <w:r w:rsidRPr="00447AE7" w:rsidR="009D3F8B">
              <w:rPr>
                <w:rFonts w:ascii="Arial" w:hAnsi="Arial" w:cs="Arial"/>
                <w:szCs w:val="24"/>
              </w:rPr>
              <w:t>308</w:t>
            </w:r>
            <w:r w:rsidRPr="00447AE7" w:rsidR="00807B3C">
              <w:rPr>
                <w:rFonts w:ascii="Arial" w:hAnsi="Arial" w:cs="Arial"/>
                <w:szCs w:val="24"/>
              </w:rPr>
              <w:t>/202</w:t>
            </w:r>
            <w:r w:rsidRPr="00447AE7" w:rsidR="00352BD3">
              <w:rPr>
                <w:rFonts w:ascii="Arial" w:hAnsi="Arial" w:cs="Arial"/>
                <w:szCs w:val="24"/>
              </w:rPr>
              <w:t>3</w:t>
            </w:r>
          </w:p>
        </w:tc>
      </w:tr>
      <w:tr w:rsidRPr="00447AE7" w:rsidR="00E00F3F" w14:paraId="79A95FA4" w14:textId="77777777">
        <w:tc>
          <w:tcPr>
            <w:tcW w:w="5211" w:type="dxa"/>
            <w:shd w:val="clear" w:color="auto" w:fill="auto"/>
          </w:tcPr>
          <w:p w:rsidRPr="00447AE7" w:rsidR="00E00F3F" w:rsidP="00137B9C" w:rsidRDefault="00B57938" w14:paraId="7712C402" w14:textId="493B17DF">
            <w:pPr>
              <w:tabs>
                <w:tab w:val="left" w:pos="6500"/>
              </w:tabs>
              <w:jc w:val="center"/>
              <w:rPr>
                <w:rFonts w:ascii="Arial" w:hAnsi="Arial" w:cs="Arial"/>
                <w:szCs w:val="24"/>
              </w:rPr>
            </w:pPr>
            <w:r>
              <w:rPr>
                <w:rFonts w:ascii="Arial" w:hAnsi="Arial" w:cs="Arial"/>
                <w:szCs w:val="24"/>
              </w:rPr>
              <w:t xml:space="preserve">  </w:t>
            </w:r>
            <w:r w:rsidRPr="00447AE7" w:rsidR="00807B3C">
              <w:rPr>
                <w:rFonts w:ascii="Arial" w:hAnsi="Arial" w:cs="Arial"/>
                <w:szCs w:val="24"/>
              </w:rPr>
              <w:t>Zagreb</w:t>
            </w:r>
          </w:p>
        </w:tc>
        <w:tc>
          <w:tcPr>
            <w:tcW w:w="4497" w:type="dxa"/>
            <w:shd w:val="clear" w:color="auto" w:fill="auto"/>
          </w:tcPr>
          <w:p w:rsidRPr="00447AE7" w:rsidR="00E00F3F" w:rsidP="00137B9C" w:rsidRDefault="00E00F3F" w14:paraId="25F66C67" w14:textId="77777777">
            <w:pPr>
              <w:tabs>
                <w:tab w:val="left" w:pos="6500"/>
              </w:tabs>
              <w:snapToGrid w:val="false"/>
              <w:rPr>
                <w:rFonts w:ascii="Arial" w:hAnsi="Arial" w:cs="Arial"/>
                <w:b/>
                <w:szCs w:val="24"/>
              </w:rPr>
            </w:pPr>
          </w:p>
        </w:tc>
      </w:tr>
    </w:tbl>
    <w:p w:rsidRPr="00447AE7" w:rsidR="00E00F3F" w:rsidP="00137B9C" w:rsidRDefault="00E00F3F" w14:paraId="71C70791" w14:textId="77777777">
      <w:pPr>
        <w:rPr>
          <w:rFonts w:ascii="Arial" w:hAnsi="Arial" w:cs="Arial"/>
          <w:szCs w:val="24"/>
        </w:rPr>
      </w:pPr>
      <w:r w:rsidRPr="00447AE7">
        <w:rPr>
          <w:rFonts w:ascii="Arial" w:hAnsi="Arial" w:cs="Arial"/>
          <w:szCs w:val="24"/>
        </w:rPr>
        <w:t xml:space="preserve">                           </w:t>
      </w:r>
    </w:p>
    <w:p w:rsidRPr="00447AE7" w:rsidR="00E00F3F" w:rsidP="00137B9C" w:rsidRDefault="00E00F3F" w14:paraId="7B7A4294" w14:textId="77777777">
      <w:pPr>
        <w:jc w:val="center"/>
        <w:rPr>
          <w:rFonts w:ascii="Arial" w:hAnsi="Arial" w:cs="Arial"/>
          <w:szCs w:val="24"/>
        </w:rPr>
      </w:pPr>
      <w:proofErr w:type="gramStart"/>
      <w:r w:rsidRPr="00447AE7">
        <w:rPr>
          <w:rFonts w:ascii="Arial" w:hAnsi="Arial" w:cs="Arial"/>
          <w:szCs w:val="24"/>
        </w:rPr>
        <w:t>U  I</w:t>
      </w:r>
      <w:proofErr w:type="gramEnd"/>
      <w:r w:rsidRPr="00447AE7">
        <w:rPr>
          <w:rFonts w:ascii="Arial" w:hAnsi="Arial" w:cs="Arial"/>
          <w:szCs w:val="24"/>
        </w:rPr>
        <w:t xml:space="preserve"> M E  R E P U B L I K E  H R V A T S K E</w:t>
      </w:r>
    </w:p>
    <w:p w:rsidR="00447AE7" w:rsidP="00137B9C" w:rsidRDefault="00447AE7" w14:paraId="4C314FE3" w14:textId="77777777">
      <w:pPr>
        <w:jc w:val="center"/>
        <w:rPr>
          <w:rFonts w:ascii="Arial" w:hAnsi="Arial" w:cs="Arial"/>
          <w:szCs w:val="24"/>
        </w:rPr>
      </w:pPr>
    </w:p>
    <w:p w:rsidRPr="00447AE7" w:rsidR="00E00F3F" w:rsidP="00137B9C" w:rsidRDefault="00E00F3F" w14:paraId="1C59202E" w14:textId="2EAA093E">
      <w:pPr>
        <w:jc w:val="center"/>
        <w:rPr>
          <w:rFonts w:ascii="Arial" w:hAnsi="Arial" w:cs="Arial"/>
          <w:szCs w:val="24"/>
        </w:rPr>
      </w:pPr>
      <w:r w:rsidRPr="00447AE7">
        <w:rPr>
          <w:rFonts w:ascii="Arial" w:hAnsi="Arial" w:cs="Arial"/>
          <w:szCs w:val="24"/>
        </w:rPr>
        <w:t>P R E S U D A</w:t>
      </w:r>
    </w:p>
    <w:p w:rsidRPr="00447AE7" w:rsidR="00E00F3F" w:rsidP="00137B9C" w:rsidRDefault="00E00F3F" w14:paraId="2234344B" w14:textId="77777777">
      <w:pPr>
        <w:jc w:val="center"/>
        <w:rPr>
          <w:rFonts w:ascii="Arial" w:hAnsi="Arial" w:cs="Arial"/>
          <w:szCs w:val="24"/>
        </w:rPr>
      </w:pPr>
    </w:p>
    <w:p w:rsidRPr="00447AE7" w:rsidR="00E00F3F" w:rsidP="00137B9C" w:rsidRDefault="00E00F3F" w14:paraId="33D2983F" w14:textId="77777777">
      <w:pPr>
        <w:ind w:firstLine="720"/>
        <w:rPr>
          <w:rFonts w:ascii="Arial" w:hAnsi="Arial" w:cs="Arial"/>
          <w:szCs w:val="24"/>
          <w:lang w:val="hr-HR"/>
        </w:rPr>
      </w:pPr>
      <w:r w:rsidRPr="00447AE7">
        <w:rPr>
          <w:rFonts w:ascii="Arial" w:hAnsi="Arial" w:cs="Arial"/>
          <w:szCs w:val="24"/>
          <w:lang w:val="hr-HR"/>
        </w:rPr>
        <w:t xml:space="preserve">Visoki prekršajni sud Republike Hrvatske u vijeću sastavljenom od sudaca: Mladena </w:t>
      </w:r>
      <w:proofErr w:type="spellStart"/>
      <w:r w:rsidRPr="00447AE7">
        <w:rPr>
          <w:rFonts w:ascii="Arial" w:hAnsi="Arial" w:cs="Arial"/>
          <w:szCs w:val="24"/>
          <w:lang w:val="hr-HR"/>
        </w:rPr>
        <w:t>Genca</w:t>
      </w:r>
      <w:proofErr w:type="spellEnd"/>
      <w:r w:rsidRPr="00447AE7">
        <w:rPr>
          <w:rFonts w:ascii="Arial" w:hAnsi="Arial" w:cs="Arial"/>
          <w:szCs w:val="24"/>
          <w:lang w:val="hr-HR"/>
        </w:rPr>
        <w:t xml:space="preserve">, kao predsjednika vijeća, te Sanje Gospočić i Tomislava Tomašića, kao članova vijeća, uz sudjelovanje više sudske savjetnice </w:t>
      </w:r>
      <w:r w:rsidRPr="00447AE7" w:rsidR="00807B3C">
        <w:rPr>
          <w:rFonts w:ascii="Arial" w:hAnsi="Arial" w:cs="Arial"/>
          <w:szCs w:val="24"/>
          <w:lang w:val="hr-HR"/>
        </w:rPr>
        <w:t xml:space="preserve">– specijalistice </w:t>
      </w:r>
      <w:r w:rsidRPr="00447AE7">
        <w:rPr>
          <w:rFonts w:ascii="Arial" w:hAnsi="Arial" w:cs="Arial"/>
          <w:szCs w:val="24"/>
          <w:lang w:val="hr-HR"/>
        </w:rPr>
        <w:t xml:space="preserve">Sanje </w:t>
      </w:r>
      <w:proofErr w:type="spellStart"/>
      <w:r w:rsidRPr="00447AE7">
        <w:rPr>
          <w:rFonts w:ascii="Arial" w:hAnsi="Arial" w:cs="Arial"/>
          <w:szCs w:val="24"/>
          <w:lang w:val="hr-HR"/>
        </w:rPr>
        <w:t>Radeljak</w:t>
      </w:r>
      <w:proofErr w:type="spellEnd"/>
      <w:r w:rsidRPr="00447AE7">
        <w:rPr>
          <w:rFonts w:ascii="Arial" w:hAnsi="Arial" w:cs="Arial"/>
          <w:szCs w:val="24"/>
          <w:lang w:val="hr-HR"/>
        </w:rPr>
        <w:t xml:space="preserve">, kao zapisničarke, u prekršajnom postupku protiv okrivljene pravne osobe </w:t>
      </w:r>
      <w:r w:rsidRPr="00447AE7" w:rsidR="00890600">
        <w:rPr>
          <w:rFonts w:ascii="Arial" w:hAnsi="Arial" w:cs="Arial"/>
          <w:szCs w:val="24"/>
          <w:lang w:val="hr-HR"/>
        </w:rPr>
        <w:t xml:space="preserve">Isto </w:t>
      </w:r>
      <w:r w:rsidRPr="00447AE7" w:rsidR="009D3F8B">
        <w:rPr>
          <w:rFonts w:ascii="Arial" w:hAnsi="Arial" w:cs="Arial"/>
          <w:szCs w:val="24"/>
          <w:lang w:val="hr-HR"/>
        </w:rPr>
        <w:t>trgovina</w:t>
      </w:r>
      <w:r w:rsidRPr="00447AE7" w:rsidR="00FC572F">
        <w:rPr>
          <w:rFonts w:ascii="Arial" w:hAnsi="Arial" w:cs="Arial"/>
          <w:szCs w:val="24"/>
          <w:lang w:val="hr-HR"/>
        </w:rPr>
        <w:t xml:space="preserve"> d.o</w:t>
      </w:r>
      <w:r w:rsidRPr="00447AE7">
        <w:rPr>
          <w:rFonts w:ascii="Arial" w:hAnsi="Arial" w:cs="Arial"/>
          <w:szCs w:val="24"/>
          <w:lang w:val="hr-HR"/>
        </w:rPr>
        <w:t>.</w:t>
      </w:r>
      <w:r w:rsidRPr="00447AE7" w:rsidR="00FC572F">
        <w:rPr>
          <w:rFonts w:ascii="Arial" w:hAnsi="Arial" w:cs="Arial"/>
          <w:szCs w:val="24"/>
          <w:lang w:val="hr-HR"/>
        </w:rPr>
        <w:t>o.</w:t>
      </w:r>
      <w:r w:rsidRPr="00447AE7">
        <w:rPr>
          <w:rFonts w:ascii="Arial" w:hAnsi="Arial" w:cs="Arial"/>
          <w:szCs w:val="24"/>
          <w:lang w:val="hr-HR"/>
        </w:rPr>
        <w:t xml:space="preserve"> </w:t>
      </w:r>
      <w:r w:rsidRPr="00447AE7" w:rsidR="00AA4AAD">
        <w:rPr>
          <w:rFonts w:ascii="Arial" w:hAnsi="Arial" w:cs="Arial"/>
          <w:szCs w:val="24"/>
          <w:lang w:val="hr-HR"/>
        </w:rPr>
        <w:t xml:space="preserve">Zagreb </w:t>
      </w:r>
      <w:r w:rsidRPr="00447AE7">
        <w:rPr>
          <w:rFonts w:ascii="Arial" w:hAnsi="Arial" w:cs="Arial"/>
          <w:szCs w:val="24"/>
          <w:lang w:val="hr-HR"/>
        </w:rPr>
        <w:t xml:space="preserve">i okrivljenika Josipa </w:t>
      </w:r>
      <w:proofErr w:type="spellStart"/>
      <w:r w:rsidRPr="00447AE7">
        <w:rPr>
          <w:rFonts w:ascii="Arial" w:hAnsi="Arial" w:cs="Arial"/>
          <w:szCs w:val="24"/>
          <w:lang w:val="hr-HR"/>
        </w:rPr>
        <w:t>Galinca</w:t>
      </w:r>
      <w:proofErr w:type="spellEnd"/>
      <w:r w:rsidRPr="00447AE7">
        <w:rPr>
          <w:rFonts w:ascii="Arial" w:hAnsi="Arial" w:cs="Arial"/>
          <w:szCs w:val="24"/>
          <w:lang w:val="hr-HR"/>
        </w:rPr>
        <w:t xml:space="preserve">, kao odgovorne osobe, zbog prekršaja </w:t>
      </w:r>
      <w:r w:rsidRPr="00447AE7" w:rsidR="00FC572F">
        <w:rPr>
          <w:rFonts w:ascii="Arial" w:hAnsi="Arial" w:cs="Arial"/>
          <w:szCs w:val="24"/>
          <w:lang w:val="hr-HR"/>
        </w:rPr>
        <w:t>iz članka 42. stavka 1. točke 3</w:t>
      </w:r>
      <w:r w:rsidRPr="00447AE7" w:rsidR="009D3F8B">
        <w:rPr>
          <w:rFonts w:ascii="Arial" w:hAnsi="Arial" w:cs="Arial"/>
          <w:szCs w:val="24"/>
          <w:lang w:val="hr-HR"/>
        </w:rPr>
        <w:t>5</w:t>
      </w:r>
      <w:r w:rsidRPr="00447AE7">
        <w:rPr>
          <w:rFonts w:ascii="Arial" w:hAnsi="Arial" w:cs="Arial"/>
          <w:szCs w:val="24"/>
          <w:lang w:val="hr-HR"/>
        </w:rPr>
        <w:t xml:space="preserve">. i stavka 2. Zakona o računovodstvu („Narodne novine“ broj: 78/15, 134/15, 120/16, 116/18, </w:t>
      </w:r>
      <w:r w:rsidRPr="00447AE7" w:rsidR="00FC572F">
        <w:rPr>
          <w:rFonts w:ascii="Arial" w:hAnsi="Arial" w:cs="Arial"/>
          <w:szCs w:val="24"/>
          <w:lang w:val="hr-HR"/>
        </w:rPr>
        <w:t xml:space="preserve">42/20, </w:t>
      </w:r>
      <w:r w:rsidRPr="00447AE7">
        <w:rPr>
          <w:rFonts w:ascii="Arial" w:hAnsi="Arial" w:cs="Arial"/>
          <w:szCs w:val="24"/>
          <w:lang w:val="hr-HR"/>
        </w:rPr>
        <w:t>47/20), odlučujući o žalbi</w:t>
      </w:r>
      <w:r w:rsidRPr="00447AE7" w:rsidR="00FC572F">
        <w:rPr>
          <w:rFonts w:ascii="Arial" w:hAnsi="Arial" w:cs="Arial"/>
          <w:szCs w:val="24"/>
          <w:lang w:val="hr-HR"/>
        </w:rPr>
        <w:t xml:space="preserve"> okrivljene pravne osobe </w:t>
      </w:r>
      <w:r w:rsidRPr="00447AE7" w:rsidR="00890600">
        <w:rPr>
          <w:rFonts w:ascii="Arial" w:hAnsi="Arial" w:cs="Arial"/>
          <w:szCs w:val="24"/>
          <w:lang w:val="hr-HR"/>
        </w:rPr>
        <w:t xml:space="preserve">Isto </w:t>
      </w:r>
      <w:r w:rsidRPr="00447AE7" w:rsidR="009D3F8B">
        <w:rPr>
          <w:rFonts w:ascii="Arial" w:hAnsi="Arial" w:cs="Arial"/>
          <w:szCs w:val="24"/>
          <w:lang w:val="hr-HR"/>
        </w:rPr>
        <w:t>trgovina</w:t>
      </w:r>
      <w:r w:rsidRPr="00447AE7" w:rsidR="00AA4AAD">
        <w:rPr>
          <w:rFonts w:ascii="Arial" w:hAnsi="Arial" w:cs="Arial"/>
          <w:szCs w:val="24"/>
          <w:lang w:val="hr-HR"/>
        </w:rPr>
        <w:t xml:space="preserve"> </w:t>
      </w:r>
      <w:r w:rsidRPr="00447AE7" w:rsidR="00FC572F">
        <w:rPr>
          <w:rFonts w:ascii="Arial" w:hAnsi="Arial" w:cs="Arial"/>
          <w:szCs w:val="24"/>
          <w:lang w:val="hr-HR"/>
        </w:rPr>
        <w:t xml:space="preserve">d.o.o. </w:t>
      </w:r>
      <w:r w:rsidRPr="00447AE7" w:rsidR="00AA4AAD">
        <w:rPr>
          <w:rFonts w:ascii="Arial" w:hAnsi="Arial" w:cs="Arial"/>
          <w:szCs w:val="24"/>
          <w:lang w:val="hr-HR"/>
        </w:rPr>
        <w:t xml:space="preserve">Zagreb </w:t>
      </w:r>
      <w:r w:rsidRPr="00447AE7" w:rsidR="00FC572F">
        <w:rPr>
          <w:rFonts w:ascii="Arial" w:hAnsi="Arial" w:cs="Arial"/>
          <w:szCs w:val="24"/>
          <w:lang w:val="hr-HR"/>
        </w:rPr>
        <w:t>i okrivlj</w:t>
      </w:r>
      <w:r w:rsidRPr="00447AE7">
        <w:rPr>
          <w:rFonts w:ascii="Arial" w:hAnsi="Arial" w:cs="Arial"/>
          <w:szCs w:val="24"/>
          <w:lang w:val="hr-HR"/>
        </w:rPr>
        <w:t xml:space="preserve">enika Josipa </w:t>
      </w:r>
      <w:proofErr w:type="spellStart"/>
      <w:r w:rsidRPr="00447AE7">
        <w:rPr>
          <w:rFonts w:ascii="Arial" w:hAnsi="Arial" w:cs="Arial"/>
          <w:szCs w:val="24"/>
          <w:lang w:val="hr-HR"/>
        </w:rPr>
        <w:t>Galinca</w:t>
      </w:r>
      <w:proofErr w:type="spellEnd"/>
      <w:r w:rsidRPr="00447AE7">
        <w:rPr>
          <w:rFonts w:ascii="Arial" w:hAnsi="Arial" w:cs="Arial"/>
          <w:szCs w:val="24"/>
          <w:lang w:val="hr-HR"/>
        </w:rPr>
        <w:t>, kao odgovorne osobe, podnesenoj protiv pr</w:t>
      </w:r>
      <w:r w:rsidRPr="00447AE7" w:rsidR="00FC572F">
        <w:rPr>
          <w:rFonts w:ascii="Arial" w:hAnsi="Arial" w:cs="Arial"/>
          <w:szCs w:val="24"/>
          <w:lang w:val="hr-HR"/>
        </w:rPr>
        <w:t xml:space="preserve">esude Općinskog </w:t>
      </w:r>
      <w:r w:rsidRPr="00447AE7" w:rsidR="00AA4AAD">
        <w:rPr>
          <w:rFonts w:ascii="Arial" w:hAnsi="Arial" w:cs="Arial"/>
          <w:szCs w:val="24"/>
          <w:lang w:val="hr-HR"/>
        </w:rPr>
        <w:t xml:space="preserve">prekršajnog </w:t>
      </w:r>
      <w:r w:rsidRPr="00447AE7" w:rsidR="00FC572F">
        <w:rPr>
          <w:rFonts w:ascii="Arial" w:hAnsi="Arial" w:cs="Arial"/>
          <w:szCs w:val="24"/>
          <w:lang w:val="hr-HR"/>
        </w:rPr>
        <w:t xml:space="preserve">suda u </w:t>
      </w:r>
      <w:r w:rsidRPr="00447AE7" w:rsidR="00AA4AAD">
        <w:rPr>
          <w:rFonts w:ascii="Arial" w:hAnsi="Arial" w:cs="Arial"/>
          <w:szCs w:val="24"/>
          <w:lang w:val="hr-HR"/>
        </w:rPr>
        <w:t>Zagrebu</w:t>
      </w:r>
      <w:r w:rsidRPr="00447AE7" w:rsidR="00E9464E">
        <w:rPr>
          <w:rFonts w:ascii="Arial" w:hAnsi="Arial" w:cs="Arial"/>
          <w:szCs w:val="24"/>
          <w:lang w:val="hr-HR"/>
        </w:rPr>
        <w:t xml:space="preserve">, od </w:t>
      </w:r>
      <w:r w:rsidRPr="00447AE7" w:rsidR="009D3F8B">
        <w:rPr>
          <w:rFonts w:ascii="Arial" w:hAnsi="Arial" w:cs="Arial"/>
          <w:szCs w:val="24"/>
          <w:lang w:val="hr-HR"/>
        </w:rPr>
        <w:t>28</w:t>
      </w:r>
      <w:r w:rsidRPr="00447AE7" w:rsidR="00E9464E">
        <w:rPr>
          <w:rFonts w:ascii="Arial" w:hAnsi="Arial" w:cs="Arial"/>
          <w:szCs w:val="24"/>
          <w:lang w:val="hr-HR"/>
        </w:rPr>
        <w:t xml:space="preserve">. </w:t>
      </w:r>
      <w:r w:rsidRPr="00447AE7" w:rsidR="009D3F8B">
        <w:rPr>
          <w:rFonts w:ascii="Arial" w:hAnsi="Arial" w:cs="Arial"/>
          <w:szCs w:val="24"/>
          <w:lang w:val="hr-HR"/>
        </w:rPr>
        <w:t>studenog</w:t>
      </w:r>
      <w:r w:rsidRPr="00447AE7" w:rsidR="00E9464E">
        <w:rPr>
          <w:rFonts w:ascii="Arial" w:hAnsi="Arial" w:cs="Arial"/>
          <w:szCs w:val="24"/>
          <w:lang w:val="hr-HR"/>
        </w:rPr>
        <w:t xml:space="preserve"> 202</w:t>
      </w:r>
      <w:r w:rsidRPr="00447AE7" w:rsidR="00352BD3">
        <w:rPr>
          <w:rFonts w:ascii="Arial" w:hAnsi="Arial" w:cs="Arial"/>
          <w:szCs w:val="24"/>
          <w:lang w:val="hr-HR"/>
        </w:rPr>
        <w:t>2</w:t>
      </w:r>
      <w:r w:rsidRPr="00447AE7" w:rsidR="00E9464E">
        <w:rPr>
          <w:rFonts w:ascii="Arial" w:hAnsi="Arial" w:cs="Arial"/>
          <w:szCs w:val="24"/>
          <w:lang w:val="hr-HR"/>
        </w:rPr>
        <w:t xml:space="preserve">. godine, broj: </w:t>
      </w:r>
      <w:r w:rsidRPr="00447AE7" w:rsidR="009D3F8B">
        <w:rPr>
          <w:rFonts w:ascii="Arial" w:hAnsi="Arial" w:cs="Arial"/>
          <w:szCs w:val="24"/>
          <w:lang w:val="hr-HR"/>
        </w:rPr>
        <w:t>37</w:t>
      </w:r>
      <w:r w:rsidRPr="00447AE7" w:rsidR="00352BD3">
        <w:rPr>
          <w:rFonts w:ascii="Arial" w:hAnsi="Arial" w:cs="Arial"/>
          <w:szCs w:val="24"/>
          <w:lang w:val="hr-HR"/>
        </w:rPr>
        <w:t>.</w:t>
      </w:r>
      <w:r w:rsidRPr="00447AE7" w:rsidR="00E9464E">
        <w:rPr>
          <w:rFonts w:ascii="Arial" w:hAnsi="Arial" w:cs="Arial"/>
          <w:szCs w:val="24"/>
          <w:lang w:val="hr-HR"/>
        </w:rPr>
        <w:t>Pp-</w:t>
      </w:r>
      <w:r w:rsidRPr="00447AE7" w:rsidR="00AA4AAD">
        <w:rPr>
          <w:rFonts w:ascii="Arial" w:hAnsi="Arial" w:cs="Arial"/>
          <w:szCs w:val="24"/>
          <w:lang w:val="hr-HR"/>
        </w:rPr>
        <w:t>1</w:t>
      </w:r>
      <w:r w:rsidRPr="00447AE7" w:rsidR="00890600">
        <w:rPr>
          <w:rFonts w:ascii="Arial" w:hAnsi="Arial" w:cs="Arial"/>
          <w:szCs w:val="24"/>
          <w:lang w:val="hr-HR"/>
        </w:rPr>
        <w:t>7</w:t>
      </w:r>
      <w:r w:rsidRPr="00447AE7" w:rsidR="009D3F8B">
        <w:rPr>
          <w:rFonts w:ascii="Arial" w:hAnsi="Arial" w:cs="Arial"/>
          <w:szCs w:val="24"/>
          <w:lang w:val="hr-HR"/>
        </w:rPr>
        <w:t>02</w:t>
      </w:r>
      <w:r w:rsidRPr="00447AE7" w:rsidR="00352BD3">
        <w:rPr>
          <w:rFonts w:ascii="Arial" w:hAnsi="Arial" w:cs="Arial"/>
          <w:szCs w:val="24"/>
          <w:lang w:val="hr-HR"/>
        </w:rPr>
        <w:t>8</w:t>
      </w:r>
      <w:r w:rsidRPr="00447AE7" w:rsidR="00E9464E">
        <w:rPr>
          <w:rFonts w:ascii="Arial" w:hAnsi="Arial" w:cs="Arial"/>
          <w:szCs w:val="24"/>
          <w:lang w:val="hr-HR"/>
        </w:rPr>
        <w:t>/202</w:t>
      </w:r>
      <w:r w:rsidRPr="00447AE7" w:rsidR="00352BD3">
        <w:rPr>
          <w:rFonts w:ascii="Arial" w:hAnsi="Arial" w:cs="Arial"/>
          <w:szCs w:val="24"/>
          <w:lang w:val="hr-HR"/>
        </w:rPr>
        <w:t>2</w:t>
      </w:r>
      <w:r w:rsidRPr="00447AE7">
        <w:rPr>
          <w:rFonts w:ascii="Arial" w:hAnsi="Arial" w:cs="Arial"/>
          <w:szCs w:val="24"/>
          <w:lang w:val="hr-HR"/>
        </w:rPr>
        <w:t>, na sjednic</w:t>
      </w:r>
      <w:r w:rsidRPr="00447AE7" w:rsidR="00E9464E">
        <w:rPr>
          <w:rFonts w:ascii="Arial" w:hAnsi="Arial" w:cs="Arial"/>
          <w:szCs w:val="24"/>
          <w:lang w:val="hr-HR"/>
        </w:rPr>
        <w:t xml:space="preserve">i vijeća održanoj dana </w:t>
      </w:r>
      <w:r w:rsidRPr="00447AE7" w:rsidR="009D3F8B">
        <w:rPr>
          <w:rFonts w:ascii="Arial" w:hAnsi="Arial" w:cs="Arial"/>
          <w:szCs w:val="24"/>
          <w:lang w:val="hr-HR"/>
        </w:rPr>
        <w:t>2</w:t>
      </w:r>
      <w:r w:rsidRPr="00447AE7" w:rsidR="00AA4AAD">
        <w:rPr>
          <w:rFonts w:ascii="Arial" w:hAnsi="Arial" w:cs="Arial"/>
          <w:szCs w:val="24"/>
          <w:lang w:val="hr-HR"/>
        </w:rPr>
        <w:t>1</w:t>
      </w:r>
      <w:r w:rsidRPr="00447AE7" w:rsidR="00E9464E">
        <w:rPr>
          <w:rFonts w:ascii="Arial" w:hAnsi="Arial" w:cs="Arial"/>
          <w:szCs w:val="24"/>
          <w:lang w:val="hr-HR"/>
        </w:rPr>
        <w:t xml:space="preserve">. </w:t>
      </w:r>
      <w:r w:rsidRPr="00447AE7" w:rsidR="00AA4AAD">
        <w:rPr>
          <w:rFonts w:ascii="Arial" w:hAnsi="Arial" w:cs="Arial"/>
          <w:szCs w:val="24"/>
          <w:lang w:val="hr-HR"/>
        </w:rPr>
        <w:t>s</w:t>
      </w:r>
      <w:r w:rsidRPr="00447AE7" w:rsidR="009D3F8B">
        <w:rPr>
          <w:rFonts w:ascii="Arial" w:hAnsi="Arial" w:cs="Arial"/>
          <w:szCs w:val="24"/>
          <w:lang w:val="hr-HR"/>
        </w:rPr>
        <w:t>iječnja</w:t>
      </w:r>
      <w:r w:rsidRPr="00447AE7" w:rsidR="00E9464E">
        <w:rPr>
          <w:rFonts w:ascii="Arial" w:hAnsi="Arial" w:cs="Arial"/>
          <w:szCs w:val="24"/>
          <w:lang w:val="hr-HR"/>
        </w:rPr>
        <w:t xml:space="preserve"> 202</w:t>
      </w:r>
      <w:r w:rsidRPr="00447AE7" w:rsidR="009D3F8B">
        <w:rPr>
          <w:rFonts w:ascii="Arial" w:hAnsi="Arial" w:cs="Arial"/>
          <w:szCs w:val="24"/>
          <w:lang w:val="hr-HR"/>
        </w:rPr>
        <w:t>6</w:t>
      </w:r>
      <w:r w:rsidRPr="00447AE7">
        <w:rPr>
          <w:rFonts w:ascii="Arial" w:hAnsi="Arial" w:cs="Arial"/>
          <w:szCs w:val="24"/>
          <w:lang w:val="hr-HR"/>
        </w:rPr>
        <w:t>.,</w:t>
      </w:r>
    </w:p>
    <w:p w:rsidRPr="00447AE7" w:rsidR="00E00F3F" w:rsidP="00137B9C" w:rsidRDefault="00E00F3F" w14:paraId="54E5BEB2" w14:textId="77777777">
      <w:pPr>
        <w:jc w:val="center"/>
        <w:rPr>
          <w:rFonts w:ascii="Arial" w:hAnsi="Arial" w:cs="Arial"/>
          <w:szCs w:val="24"/>
        </w:rPr>
      </w:pPr>
    </w:p>
    <w:p w:rsidRPr="00447AE7" w:rsidR="00E00F3F" w:rsidP="00137B9C" w:rsidRDefault="00E00F3F" w14:paraId="0CD1A250" w14:textId="77777777">
      <w:pPr>
        <w:jc w:val="center"/>
        <w:rPr>
          <w:rFonts w:ascii="Arial" w:hAnsi="Arial" w:cs="Arial"/>
          <w:szCs w:val="24"/>
          <w:lang w:val="hr-HR"/>
        </w:rPr>
      </w:pPr>
      <w:r w:rsidRPr="00447AE7">
        <w:rPr>
          <w:rFonts w:ascii="Arial" w:hAnsi="Arial" w:cs="Arial"/>
          <w:szCs w:val="24"/>
          <w:lang w:val="hr-HR"/>
        </w:rPr>
        <w:t>p r e s u d i o  j e</w:t>
      </w:r>
    </w:p>
    <w:p w:rsidRPr="00447AE7" w:rsidR="00E00F3F" w:rsidP="00137B9C" w:rsidRDefault="00E00F3F" w14:paraId="614C7CE6" w14:textId="77777777">
      <w:pPr>
        <w:jc w:val="center"/>
        <w:rPr>
          <w:rFonts w:ascii="Arial" w:hAnsi="Arial" w:cs="Arial"/>
          <w:szCs w:val="24"/>
          <w:lang w:val="hr-HR"/>
        </w:rPr>
      </w:pPr>
    </w:p>
    <w:p w:rsidRPr="00447AE7" w:rsidR="00C56CE5" w:rsidP="00137B9C" w:rsidRDefault="00E00F3F" w14:paraId="4E607957" w14:textId="77777777">
      <w:pPr>
        <w:rPr>
          <w:rFonts w:ascii="Arial" w:hAnsi="Arial" w:cs="Arial"/>
          <w:szCs w:val="24"/>
          <w:lang w:val="hr-HR"/>
        </w:rPr>
      </w:pPr>
      <w:r w:rsidRPr="00447AE7">
        <w:rPr>
          <w:rFonts w:ascii="Arial" w:hAnsi="Arial" w:cs="Arial"/>
          <w:szCs w:val="24"/>
          <w:lang w:val="hr-HR"/>
        </w:rPr>
        <w:t xml:space="preserve">      </w:t>
      </w:r>
      <w:r w:rsidRPr="00447AE7" w:rsidR="00C56CE5">
        <w:rPr>
          <w:rFonts w:ascii="Arial" w:hAnsi="Arial" w:cs="Arial"/>
          <w:szCs w:val="24"/>
          <w:lang w:val="hr-HR"/>
        </w:rPr>
        <w:t xml:space="preserve">       I   U povodu žalbe okrivljene pravne osobe </w:t>
      </w:r>
      <w:r w:rsidRPr="00447AE7" w:rsidR="00B30518">
        <w:rPr>
          <w:rFonts w:ascii="Arial" w:hAnsi="Arial" w:cs="Arial"/>
          <w:szCs w:val="24"/>
          <w:lang w:val="hr-HR"/>
        </w:rPr>
        <w:t xml:space="preserve">Isto </w:t>
      </w:r>
      <w:r w:rsidRPr="00447AE7" w:rsidR="009D3F8B">
        <w:rPr>
          <w:rFonts w:ascii="Arial" w:hAnsi="Arial" w:cs="Arial"/>
          <w:szCs w:val="24"/>
          <w:lang w:val="hr-HR"/>
        </w:rPr>
        <w:t>trgovina</w:t>
      </w:r>
      <w:r w:rsidRPr="00447AE7" w:rsidR="00B30518">
        <w:rPr>
          <w:rFonts w:ascii="Arial" w:hAnsi="Arial" w:cs="Arial"/>
          <w:szCs w:val="24"/>
          <w:lang w:val="hr-HR"/>
        </w:rPr>
        <w:t xml:space="preserve"> </w:t>
      </w:r>
      <w:r w:rsidRPr="00447AE7" w:rsidR="00C56CE5">
        <w:rPr>
          <w:rFonts w:ascii="Arial" w:hAnsi="Arial" w:cs="Arial"/>
          <w:szCs w:val="24"/>
          <w:lang w:val="hr-HR"/>
        </w:rPr>
        <w:t xml:space="preserve">d.o.o. </w:t>
      </w:r>
      <w:r w:rsidRPr="00447AE7" w:rsidR="00B30518">
        <w:rPr>
          <w:rFonts w:ascii="Arial" w:hAnsi="Arial" w:cs="Arial"/>
          <w:szCs w:val="24"/>
          <w:lang w:val="hr-HR"/>
        </w:rPr>
        <w:t xml:space="preserve">Zagreb </w:t>
      </w:r>
      <w:r w:rsidRPr="00447AE7" w:rsidR="00C56CE5">
        <w:rPr>
          <w:rFonts w:ascii="Arial" w:hAnsi="Arial" w:cs="Arial"/>
          <w:szCs w:val="24"/>
          <w:lang w:val="hr-HR"/>
        </w:rPr>
        <w:t xml:space="preserve">i okrivljenika </w:t>
      </w:r>
      <w:r w:rsidRPr="00447AE7" w:rsidR="00B30518">
        <w:rPr>
          <w:rFonts w:ascii="Arial" w:hAnsi="Arial" w:cs="Arial"/>
          <w:szCs w:val="24"/>
          <w:lang w:val="hr-HR"/>
        </w:rPr>
        <w:t xml:space="preserve">Josipa </w:t>
      </w:r>
      <w:proofErr w:type="spellStart"/>
      <w:r w:rsidRPr="00447AE7" w:rsidR="00B30518">
        <w:rPr>
          <w:rFonts w:ascii="Arial" w:hAnsi="Arial" w:cs="Arial"/>
          <w:szCs w:val="24"/>
          <w:lang w:val="hr-HR"/>
        </w:rPr>
        <w:t>Galinca</w:t>
      </w:r>
      <w:proofErr w:type="spellEnd"/>
      <w:r w:rsidRPr="00447AE7" w:rsidR="00C56CE5">
        <w:rPr>
          <w:rFonts w:ascii="Arial" w:hAnsi="Arial" w:cs="Arial"/>
          <w:szCs w:val="24"/>
          <w:lang w:val="hr-HR"/>
        </w:rPr>
        <w:t>, kao odgovorne osobe, po službenoj dužnosti preinačuje se pobijana presuda u pravnoj oznaci djela, na način da su okrivljenici djelom činjenično opisanim u izreci pobijane presude počinili prekršaj iz članka 42. stavka 1. točke 3</w:t>
      </w:r>
      <w:r w:rsidRPr="00447AE7" w:rsidR="009D3F8B">
        <w:rPr>
          <w:rFonts w:ascii="Arial" w:hAnsi="Arial" w:cs="Arial"/>
          <w:szCs w:val="24"/>
          <w:lang w:val="hr-HR"/>
        </w:rPr>
        <w:t>5</w:t>
      </w:r>
      <w:r w:rsidRPr="00447AE7" w:rsidR="00C56CE5">
        <w:rPr>
          <w:rFonts w:ascii="Arial" w:hAnsi="Arial" w:cs="Arial"/>
          <w:szCs w:val="24"/>
          <w:lang w:val="hr-HR"/>
        </w:rPr>
        <w:t>. i stavka 2. Zakona o računovodstvu („Narodne novine“ broj: 78/15, 134/15, 120/16, 116/18, 42/20, 47/20 i 114/22)</w:t>
      </w:r>
      <w:r w:rsidRPr="00447AE7" w:rsidR="00B30518">
        <w:rPr>
          <w:rFonts w:ascii="Arial" w:hAnsi="Arial" w:cs="Arial"/>
          <w:szCs w:val="24"/>
          <w:lang w:val="hr-HR"/>
        </w:rPr>
        <w:t>.</w:t>
      </w:r>
    </w:p>
    <w:p w:rsidRPr="00447AE7" w:rsidR="00C56CE5" w:rsidP="00137B9C" w:rsidRDefault="00C56CE5" w14:paraId="661BED1F" w14:textId="4F7361C4">
      <w:pPr>
        <w:rPr>
          <w:rFonts w:ascii="Arial" w:hAnsi="Arial" w:cs="Arial"/>
          <w:szCs w:val="24"/>
          <w:lang w:val="hr-HR"/>
        </w:rPr>
      </w:pPr>
      <w:r w:rsidRPr="00447AE7">
        <w:rPr>
          <w:rFonts w:ascii="Arial" w:hAnsi="Arial" w:cs="Arial"/>
          <w:szCs w:val="24"/>
          <w:lang w:val="hr-HR"/>
        </w:rPr>
        <w:t xml:space="preserve">       </w:t>
      </w:r>
      <w:r w:rsidR="007323FA">
        <w:rPr>
          <w:rFonts w:ascii="Arial" w:hAnsi="Arial" w:cs="Arial"/>
          <w:szCs w:val="24"/>
          <w:lang w:val="hr-HR"/>
        </w:rPr>
        <w:t xml:space="preserve">    </w:t>
      </w:r>
      <w:r w:rsidRPr="00447AE7">
        <w:rPr>
          <w:rFonts w:ascii="Arial" w:hAnsi="Arial" w:cs="Arial"/>
          <w:szCs w:val="24"/>
          <w:lang w:val="hr-HR"/>
        </w:rPr>
        <w:t>II U preostalom pobijanom, a nepreinačenom dijelu, odbija se kao neosnovan</w:t>
      </w:r>
      <w:r w:rsidRPr="00447AE7" w:rsidR="00B30518">
        <w:rPr>
          <w:rFonts w:ascii="Arial" w:hAnsi="Arial" w:cs="Arial"/>
          <w:szCs w:val="24"/>
          <w:lang w:val="hr-HR"/>
        </w:rPr>
        <w:t>a</w:t>
      </w:r>
      <w:r w:rsidRPr="00447AE7">
        <w:rPr>
          <w:rFonts w:ascii="Arial" w:hAnsi="Arial" w:cs="Arial"/>
          <w:szCs w:val="24"/>
          <w:lang w:val="hr-HR"/>
        </w:rPr>
        <w:t xml:space="preserve"> žalb</w:t>
      </w:r>
      <w:r w:rsidRPr="00447AE7" w:rsidR="00B30518">
        <w:rPr>
          <w:rFonts w:ascii="Arial" w:hAnsi="Arial" w:cs="Arial"/>
          <w:szCs w:val="24"/>
          <w:lang w:val="hr-HR"/>
        </w:rPr>
        <w:t>a</w:t>
      </w:r>
      <w:r w:rsidRPr="00447AE7">
        <w:rPr>
          <w:rFonts w:ascii="Arial" w:hAnsi="Arial" w:cs="Arial"/>
          <w:szCs w:val="24"/>
          <w:lang w:val="hr-HR"/>
        </w:rPr>
        <w:t xml:space="preserve"> okrivljene pravne osobe </w:t>
      </w:r>
      <w:r w:rsidRPr="00447AE7" w:rsidR="00B30518">
        <w:rPr>
          <w:rFonts w:ascii="Arial" w:hAnsi="Arial" w:cs="Arial"/>
          <w:szCs w:val="24"/>
          <w:lang w:val="hr-HR"/>
        </w:rPr>
        <w:t xml:space="preserve">Isto </w:t>
      </w:r>
      <w:r w:rsidRPr="00447AE7" w:rsidR="009D3F8B">
        <w:rPr>
          <w:rFonts w:ascii="Arial" w:hAnsi="Arial" w:cs="Arial"/>
          <w:szCs w:val="24"/>
          <w:lang w:val="hr-HR"/>
        </w:rPr>
        <w:t>trgovina</w:t>
      </w:r>
      <w:r w:rsidRPr="00447AE7" w:rsidR="00B30518">
        <w:rPr>
          <w:rFonts w:ascii="Arial" w:hAnsi="Arial" w:cs="Arial"/>
          <w:szCs w:val="24"/>
          <w:lang w:val="hr-HR"/>
        </w:rPr>
        <w:t xml:space="preserve"> </w:t>
      </w:r>
      <w:r w:rsidRPr="00447AE7">
        <w:rPr>
          <w:rFonts w:ascii="Arial" w:hAnsi="Arial" w:cs="Arial"/>
          <w:szCs w:val="24"/>
          <w:lang w:val="hr-HR"/>
        </w:rPr>
        <w:t xml:space="preserve">d.o.o. </w:t>
      </w:r>
      <w:r w:rsidRPr="00447AE7" w:rsidR="00B30518">
        <w:rPr>
          <w:rFonts w:ascii="Arial" w:hAnsi="Arial" w:cs="Arial"/>
          <w:szCs w:val="24"/>
          <w:lang w:val="hr-HR"/>
        </w:rPr>
        <w:t xml:space="preserve">Zagreb </w:t>
      </w:r>
      <w:r w:rsidRPr="00447AE7">
        <w:rPr>
          <w:rFonts w:ascii="Arial" w:hAnsi="Arial" w:cs="Arial"/>
          <w:szCs w:val="24"/>
          <w:lang w:val="hr-HR"/>
        </w:rPr>
        <w:t xml:space="preserve">i okrivljenika </w:t>
      </w:r>
      <w:r w:rsidRPr="00447AE7" w:rsidR="00B30518">
        <w:rPr>
          <w:rFonts w:ascii="Arial" w:hAnsi="Arial" w:cs="Arial"/>
          <w:szCs w:val="24"/>
          <w:lang w:val="hr-HR"/>
        </w:rPr>
        <w:t xml:space="preserve">Josipa </w:t>
      </w:r>
      <w:proofErr w:type="spellStart"/>
      <w:r w:rsidRPr="00447AE7" w:rsidR="00B30518">
        <w:rPr>
          <w:rFonts w:ascii="Arial" w:hAnsi="Arial" w:cs="Arial"/>
          <w:szCs w:val="24"/>
          <w:lang w:val="hr-HR"/>
        </w:rPr>
        <w:t>Galinca</w:t>
      </w:r>
      <w:proofErr w:type="spellEnd"/>
      <w:r w:rsidRPr="00447AE7">
        <w:rPr>
          <w:rFonts w:ascii="Arial" w:hAnsi="Arial" w:cs="Arial"/>
          <w:szCs w:val="24"/>
          <w:lang w:val="hr-HR"/>
        </w:rPr>
        <w:t xml:space="preserve">, kao odgovorne osobe, te se prvostupanjska presuda potvrđuje.         </w:t>
      </w:r>
    </w:p>
    <w:p w:rsidRPr="00447AE7" w:rsidR="00C56CE5" w:rsidP="00137B9C" w:rsidRDefault="00C56CE5" w14:paraId="5864BB64" w14:textId="5BB87AEB">
      <w:pPr>
        <w:rPr>
          <w:rFonts w:ascii="Arial" w:hAnsi="Arial" w:cs="Arial"/>
          <w:szCs w:val="24"/>
          <w:lang w:val="hr-HR"/>
        </w:rPr>
      </w:pPr>
      <w:r w:rsidRPr="00447AE7">
        <w:rPr>
          <w:rFonts w:ascii="Arial" w:hAnsi="Arial" w:cs="Arial"/>
          <w:szCs w:val="24"/>
          <w:lang w:val="hr-HR"/>
        </w:rPr>
        <w:t xml:space="preserve">       </w:t>
      </w:r>
      <w:r w:rsidR="007323FA">
        <w:rPr>
          <w:rFonts w:ascii="Arial" w:hAnsi="Arial" w:cs="Arial"/>
          <w:szCs w:val="24"/>
          <w:lang w:val="hr-HR"/>
        </w:rPr>
        <w:t xml:space="preserve">    </w:t>
      </w:r>
      <w:r w:rsidRPr="00447AE7">
        <w:rPr>
          <w:rFonts w:ascii="Arial" w:hAnsi="Arial" w:cs="Arial"/>
          <w:szCs w:val="24"/>
          <w:lang w:val="hr-HR"/>
        </w:rPr>
        <w:t xml:space="preserve">III Ukoliko okrivljenici u </w:t>
      </w:r>
      <w:r w:rsidRPr="00447AE7" w:rsidR="00B30518">
        <w:rPr>
          <w:rFonts w:ascii="Arial" w:hAnsi="Arial" w:cs="Arial"/>
          <w:szCs w:val="24"/>
          <w:lang w:val="hr-HR"/>
        </w:rPr>
        <w:t xml:space="preserve">roku od </w:t>
      </w:r>
      <w:r w:rsidRPr="00447AE7" w:rsidR="009D3F8B">
        <w:rPr>
          <w:rFonts w:ascii="Arial" w:hAnsi="Arial" w:cs="Arial"/>
          <w:szCs w:val="24"/>
          <w:lang w:val="hr-HR"/>
        </w:rPr>
        <w:t>jednog mjeseca</w:t>
      </w:r>
      <w:r w:rsidRPr="00447AE7" w:rsidR="00B30518">
        <w:rPr>
          <w:rFonts w:ascii="Arial" w:hAnsi="Arial" w:cs="Arial"/>
          <w:szCs w:val="24"/>
          <w:lang w:val="hr-HR"/>
        </w:rPr>
        <w:t xml:space="preserve"> po primitku ove presude </w:t>
      </w:r>
      <w:r w:rsidRPr="00447AE7">
        <w:rPr>
          <w:rFonts w:ascii="Arial" w:hAnsi="Arial" w:cs="Arial"/>
          <w:szCs w:val="24"/>
          <w:lang w:val="hr-HR"/>
        </w:rPr>
        <w:t>plate dvije trećine izrečene novčane kazne, novčana kazna smatrat će se plaćenom u cijelosti.</w:t>
      </w:r>
    </w:p>
    <w:p w:rsidRPr="00447AE7" w:rsidR="00C56CE5" w:rsidP="00137B9C" w:rsidRDefault="00C56CE5" w14:paraId="2B75D235" w14:textId="4924C437">
      <w:pPr>
        <w:rPr>
          <w:rFonts w:ascii="Arial" w:hAnsi="Arial" w:cs="Arial"/>
          <w:szCs w:val="24"/>
          <w:lang w:val="hr-HR"/>
        </w:rPr>
      </w:pPr>
      <w:r w:rsidRPr="00447AE7">
        <w:rPr>
          <w:rFonts w:ascii="Arial" w:hAnsi="Arial" w:cs="Arial"/>
          <w:szCs w:val="24"/>
          <w:lang w:val="hr-HR"/>
        </w:rPr>
        <w:t xml:space="preserve">      </w:t>
      </w:r>
      <w:r w:rsidR="007323FA">
        <w:rPr>
          <w:rFonts w:ascii="Arial" w:hAnsi="Arial" w:cs="Arial"/>
          <w:szCs w:val="24"/>
          <w:lang w:val="hr-HR"/>
        </w:rPr>
        <w:t xml:space="preserve">     </w:t>
      </w:r>
      <w:r w:rsidRPr="00447AE7">
        <w:rPr>
          <w:rFonts w:ascii="Arial" w:hAnsi="Arial" w:cs="Arial"/>
          <w:szCs w:val="24"/>
          <w:lang w:val="hr-HR"/>
        </w:rPr>
        <w:t xml:space="preserve">IV Okrivljenici su </w:t>
      </w:r>
      <w:proofErr w:type="spellStart"/>
      <w:r w:rsidRPr="00447AE7">
        <w:rPr>
          <w:rFonts w:ascii="Arial" w:hAnsi="Arial" w:cs="Arial"/>
          <w:bCs/>
          <w:szCs w:val="24"/>
        </w:rPr>
        <w:t>dužni</w:t>
      </w:r>
      <w:proofErr w:type="spellEnd"/>
      <w:r w:rsidRPr="00447AE7">
        <w:rPr>
          <w:rFonts w:ascii="Arial" w:hAnsi="Arial" w:cs="Arial"/>
          <w:bCs/>
          <w:szCs w:val="24"/>
        </w:rPr>
        <w:t xml:space="preserve"> </w:t>
      </w:r>
      <w:proofErr w:type="spellStart"/>
      <w:r w:rsidRPr="00447AE7" w:rsidR="00B30518">
        <w:rPr>
          <w:rFonts w:ascii="Arial" w:hAnsi="Arial" w:cs="Arial"/>
          <w:bCs/>
          <w:szCs w:val="24"/>
        </w:rPr>
        <w:t>naknaditi</w:t>
      </w:r>
      <w:proofErr w:type="spellEnd"/>
      <w:r w:rsidRPr="00447AE7">
        <w:rPr>
          <w:rFonts w:ascii="Arial" w:hAnsi="Arial" w:cs="Arial"/>
          <w:bCs/>
          <w:szCs w:val="24"/>
        </w:rPr>
        <w:t xml:space="preserve"> </w:t>
      </w:r>
      <w:proofErr w:type="spellStart"/>
      <w:r w:rsidRPr="00447AE7">
        <w:rPr>
          <w:rFonts w:ascii="Arial" w:hAnsi="Arial" w:cs="Arial"/>
          <w:bCs/>
          <w:szCs w:val="24"/>
        </w:rPr>
        <w:t>paušalni</w:t>
      </w:r>
      <w:proofErr w:type="spellEnd"/>
      <w:r w:rsidRPr="00447AE7">
        <w:rPr>
          <w:rFonts w:ascii="Arial" w:hAnsi="Arial" w:cs="Arial"/>
          <w:bCs/>
          <w:szCs w:val="24"/>
        </w:rPr>
        <w:t xml:space="preserve"> </w:t>
      </w:r>
      <w:proofErr w:type="spellStart"/>
      <w:r w:rsidRPr="00447AE7">
        <w:rPr>
          <w:rFonts w:ascii="Arial" w:hAnsi="Arial" w:cs="Arial"/>
          <w:bCs/>
          <w:szCs w:val="24"/>
        </w:rPr>
        <w:t>iznos</w:t>
      </w:r>
      <w:proofErr w:type="spellEnd"/>
      <w:r w:rsidRPr="00447AE7">
        <w:rPr>
          <w:rFonts w:ascii="Arial" w:hAnsi="Arial" w:cs="Arial"/>
          <w:bCs/>
          <w:szCs w:val="24"/>
        </w:rPr>
        <w:t xml:space="preserve"> </w:t>
      </w:r>
      <w:proofErr w:type="spellStart"/>
      <w:r w:rsidRPr="00447AE7">
        <w:rPr>
          <w:rFonts w:ascii="Arial" w:hAnsi="Arial" w:cs="Arial"/>
          <w:bCs/>
          <w:szCs w:val="24"/>
        </w:rPr>
        <w:t>troškova</w:t>
      </w:r>
      <w:proofErr w:type="spellEnd"/>
      <w:r w:rsidRPr="00447AE7">
        <w:rPr>
          <w:rFonts w:ascii="Arial" w:hAnsi="Arial" w:cs="Arial"/>
          <w:bCs/>
          <w:szCs w:val="24"/>
        </w:rPr>
        <w:t xml:space="preserve"> </w:t>
      </w:r>
      <w:proofErr w:type="spellStart"/>
      <w:r w:rsidRPr="00447AE7">
        <w:rPr>
          <w:rFonts w:ascii="Arial" w:hAnsi="Arial" w:cs="Arial"/>
          <w:bCs/>
          <w:szCs w:val="24"/>
        </w:rPr>
        <w:t>prekršajnog</w:t>
      </w:r>
      <w:proofErr w:type="spellEnd"/>
      <w:r w:rsidRPr="00447AE7">
        <w:rPr>
          <w:rFonts w:ascii="Arial" w:hAnsi="Arial" w:cs="Arial"/>
          <w:bCs/>
          <w:szCs w:val="24"/>
        </w:rPr>
        <w:t xml:space="preserve"> </w:t>
      </w:r>
      <w:proofErr w:type="spellStart"/>
      <w:r w:rsidRPr="00447AE7">
        <w:rPr>
          <w:rFonts w:ascii="Arial" w:hAnsi="Arial" w:cs="Arial"/>
          <w:bCs/>
          <w:szCs w:val="24"/>
        </w:rPr>
        <w:t>postupka</w:t>
      </w:r>
      <w:proofErr w:type="spellEnd"/>
      <w:r w:rsidRPr="00447AE7">
        <w:rPr>
          <w:rFonts w:ascii="Arial" w:hAnsi="Arial" w:cs="Arial"/>
          <w:bCs/>
          <w:szCs w:val="24"/>
        </w:rPr>
        <w:t xml:space="preserve"> </w:t>
      </w:r>
      <w:proofErr w:type="spellStart"/>
      <w:r w:rsidRPr="00447AE7">
        <w:rPr>
          <w:rFonts w:ascii="Arial" w:hAnsi="Arial" w:cs="Arial"/>
          <w:bCs/>
          <w:szCs w:val="24"/>
        </w:rPr>
        <w:t>ovoga</w:t>
      </w:r>
      <w:proofErr w:type="spellEnd"/>
      <w:r w:rsidRPr="00447AE7">
        <w:rPr>
          <w:rFonts w:ascii="Arial" w:hAnsi="Arial" w:cs="Arial"/>
          <w:bCs/>
          <w:szCs w:val="24"/>
        </w:rPr>
        <w:t xml:space="preserve"> </w:t>
      </w:r>
      <w:proofErr w:type="spellStart"/>
      <w:r w:rsidRPr="00447AE7">
        <w:rPr>
          <w:rFonts w:ascii="Arial" w:hAnsi="Arial" w:cs="Arial"/>
          <w:bCs/>
          <w:szCs w:val="24"/>
        </w:rPr>
        <w:t>suda</w:t>
      </w:r>
      <w:proofErr w:type="spellEnd"/>
      <w:r w:rsidRPr="00447AE7">
        <w:rPr>
          <w:rFonts w:ascii="Arial" w:hAnsi="Arial" w:cs="Arial"/>
          <w:bCs/>
          <w:szCs w:val="24"/>
        </w:rPr>
        <w:t xml:space="preserve"> u </w:t>
      </w:r>
      <w:proofErr w:type="spellStart"/>
      <w:r w:rsidRPr="00447AE7">
        <w:rPr>
          <w:rFonts w:ascii="Arial" w:hAnsi="Arial" w:cs="Arial"/>
          <w:bCs/>
          <w:szCs w:val="24"/>
        </w:rPr>
        <w:t>iznosu</w:t>
      </w:r>
      <w:proofErr w:type="spellEnd"/>
      <w:r w:rsidRPr="00447AE7">
        <w:rPr>
          <w:rFonts w:ascii="Arial" w:hAnsi="Arial" w:cs="Arial"/>
          <w:bCs/>
          <w:szCs w:val="24"/>
        </w:rPr>
        <w:t xml:space="preserve"> od </w:t>
      </w:r>
      <w:r w:rsidRPr="00447AE7" w:rsidR="00B30518">
        <w:rPr>
          <w:rFonts w:ascii="Arial" w:hAnsi="Arial" w:cs="Arial"/>
          <w:bCs/>
          <w:szCs w:val="24"/>
        </w:rPr>
        <w:t>20</w:t>
      </w:r>
      <w:r w:rsidRPr="00447AE7">
        <w:rPr>
          <w:rFonts w:ascii="Arial" w:hAnsi="Arial" w:cs="Arial"/>
          <w:bCs/>
          <w:szCs w:val="24"/>
        </w:rPr>
        <w:t xml:space="preserve">,00 </w:t>
      </w:r>
      <w:proofErr w:type="spellStart"/>
      <w:r w:rsidRPr="00447AE7">
        <w:rPr>
          <w:rFonts w:ascii="Arial" w:hAnsi="Arial" w:cs="Arial"/>
          <w:bCs/>
          <w:szCs w:val="24"/>
        </w:rPr>
        <w:t>eura</w:t>
      </w:r>
      <w:proofErr w:type="spellEnd"/>
      <w:r w:rsidRPr="00447AE7" w:rsidR="00B30518">
        <w:rPr>
          <w:rFonts w:ascii="Arial" w:hAnsi="Arial" w:cs="Arial"/>
          <w:bCs/>
          <w:szCs w:val="24"/>
        </w:rPr>
        <w:t xml:space="preserve"> (</w:t>
      </w:r>
      <w:proofErr w:type="spellStart"/>
      <w:r w:rsidRPr="00447AE7" w:rsidR="00B30518">
        <w:rPr>
          <w:rFonts w:ascii="Arial" w:hAnsi="Arial" w:cs="Arial"/>
          <w:bCs/>
          <w:szCs w:val="24"/>
        </w:rPr>
        <w:t>dvadeset</w:t>
      </w:r>
      <w:proofErr w:type="spellEnd"/>
      <w:r w:rsidRPr="00447AE7" w:rsidR="00B30518">
        <w:rPr>
          <w:rFonts w:ascii="Arial" w:hAnsi="Arial" w:cs="Arial"/>
          <w:bCs/>
          <w:szCs w:val="24"/>
        </w:rPr>
        <w:t xml:space="preserve"> </w:t>
      </w:r>
      <w:proofErr w:type="spellStart"/>
      <w:r w:rsidRPr="00447AE7" w:rsidR="00B30518">
        <w:rPr>
          <w:rFonts w:ascii="Arial" w:hAnsi="Arial" w:cs="Arial"/>
          <w:bCs/>
          <w:szCs w:val="24"/>
        </w:rPr>
        <w:t>eura</w:t>
      </w:r>
      <w:proofErr w:type="spellEnd"/>
      <w:r w:rsidRPr="00447AE7" w:rsidR="00B30518">
        <w:rPr>
          <w:rFonts w:ascii="Arial" w:hAnsi="Arial" w:cs="Arial"/>
          <w:bCs/>
          <w:szCs w:val="24"/>
        </w:rPr>
        <w:t>)</w:t>
      </w:r>
      <w:r w:rsidRPr="00447AE7">
        <w:rPr>
          <w:rFonts w:ascii="Arial" w:hAnsi="Arial" w:cs="Arial"/>
          <w:bCs/>
          <w:szCs w:val="24"/>
        </w:rPr>
        <w:t xml:space="preserve">, </w:t>
      </w:r>
      <w:proofErr w:type="spellStart"/>
      <w:r w:rsidRPr="00447AE7">
        <w:rPr>
          <w:rFonts w:ascii="Arial" w:hAnsi="Arial" w:cs="Arial"/>
          <w:bCs/>
          <w:szCs w:val="24"/>
        </w:rPr>
        <w:t>svaki</w:t>
      </w:r>
      <w:proofErr w:type="spellEnd"/>
      <w:r w:rsidRPr="00447AE7">
        <w:rPr>
          <w:rFonts w:ascii="Arial" w:hAnsi="Arial" w:cs="Arial"/>
          <w:bCs/>
          <w:szCs w:val="24"/>
        </w:rPr>
        <w:t xml:space="preserve"> u </w:t>
      </w:r>
      <w:proofErr w:type="spellStart"/>
      <w:r w:rsidRPr="00447AE7">
        <w:rPr>
          <w:rFonts w:ascii="Arial" w:hAnsi="Arial" w:cs="Arial"/>
          <w:bCs/>
          <w:szCs w:val="24"/>
        </w:rPr>
        <w:t>roku</w:t>
      </w:r>
      <w:proofErr w:type="spellEnd"/>
      <w:r w:rsidRPr="00447AE7">
        <w:rPr>
          <w:rFonts w:ascii="Arial" w:hAnsi="Arial" w:cs="Arial"/>
          <w:bCs/>
          <w:szCs w:val="24"/>
        </w:rPr>
        <w:t xml:space="preserve"> od </w:t>
      </w:r>
      <w:proofErr w:type="spellStart"/>
      <w:r w:rsidRPr="00447AE7" w:rsidR="009D3F8B">
        <w:rPr>
          <w:rFonts w:ascii="Arial" w:hAnsi="Arial" w:cs="Arial"/>
          <w:bCs/>
          <w:szCs w:val="24"/>
        </w:rPr>
        <w:t>jednog</w:t>
      </w:r>
      <w:proofErr w:type="spellEnd"/>
      <w:r w:rsidRPr="00447AE7" w:rsidR="009D3F8B">
        <w:rPr>
          <w:rFonts w:ascii="Arial" w:hAnsi="Arial" w:cs="Arial"/>
          <w:bCs/>
          <w:szCs w:val="24"/>
        </w:rPr>
        <w:t xml:space="preserve"> </w:t>
      </w:r>
      <w:proofErr w:type="spellStart"/>
      <w:r w:rsidRPr="00447AE7" w:rsidR="009D3F8B">
        <w:rPr>
          <w:rFonts w:ascii="Arial" w:hAnsi="Arial" w:cs="Arial"/>
          <w:bCs/>
          <w:szCs w:val="24"/>
        </w:rPr>
        <w:t>mjeseca</w:t>
      </w:r>
      <w:proofErr w:type="spellEnd"/>
      <w:r w:rsidRPr="00447AE7">
        <w:rPr>
          <w:rFonts w:ascii="Arial" w:hAnsi="Arial" w:cs="Arial"/>
          <w:bCs/>
          <w:szCs w:val="24"/>
        </w:rPr>
        <w:t xml:space="preserve"> </w:t>
      </w:r>
      <w:proofErr w:type="spellStart"/>
      <w:r w:rsidRPr="00447AE7">
        <w:rPr>
          <w:rFonts w:ascii="Arial" w:hAnsi="Arial" w:cs="Arial"/>
          <w:bCs/>
          <w:szCs w:val="24"/>
        </w:rPr>
        <w:t>od</w:t>
      </w:r>
      <w:proofErr w:type="spellEnd"/>
      <w:r w:rsidRPr="00447AE7">
        <w:rPr>
          <w:rFonts w:ascii="Arial" w:hAnsi="Arial" w:cs="Arial"/>
          <w:bCs/>
          <w:szCs w:val="24"/>
        </w:rPr>
        <w:t xml:space="preserve"> primitka ove presude.</w:t>
      </w:r>
    </w:p>
    <w:p w:rsidRPr="00447AE7" w:rsidR="00C56CE5" w:rsidP="00137B9C" w:rsidRDefault="00C56CE5" w14:paraId="620DFDCA" w14:textId="77777777">
      <w:pPr>
        <w:rPr>
          <w:rFonts w:ascii="Arial" w:hAnsi="Arial" w:cs="Arial"/>
          <w:bCs/>
          <w:szCs w:val="24"/>
        </w:rPr>
      </w:pPr>
    </w:p>
    <w:p w:rsidR="00137B9C" w:rsidP="00137B9C" w:rsidRDefault="00B30518" w14:paraId="167373A2" w14:textId="77777777">
      <w:pPr>
        <w:rPr>
          <w:rFonts w:ascii="Arial" w:hAnsi="Arial" w:cs="Arial"/>
          <w:szCs w:val="24"/>
          <w:lang w:val="hr-HR"/>
        </w:rPr>
      </w:pPr>
      <w:r w:rsidRPr="00447AE7">
        <w:rPr>
          <w:rFonts w:ascii="Arial" w:hAnsi="Arial" w:cs="Arial"/>
          <w:szCs w:val="24"/>
          <w:lang w:val="hr-HR"/>
        </w:rPr>
        <w:t xml:space="preserve">                                                        </w:t>
      </w:r>
    </w:p>
    <w:p w:rsidR="00C56CE5" w:rsidP="00137B9C" w:rsidRDefault="00137B9C" w14:paraId="4DCE139C" w14:textId="7175D13A">
      <w:pPr>
        <w:rPr>
          <w:rFonts w:ascii="Arial" w:hAnsi="Arial" w:cs="Arial"/>
          <w:szCs w:val="24"/>
          <w:lang w:val="hr-HR"/>
        </w:rPr>
      </w:pPr>
      <w:r>
        <w:rPr>
          <w:rFonts w:ascii="Arial" w:hAnsi="Arial" w:cs="Arial"/>
          <w:szCs w:val="24"/>
          <w:lang w:val="hr-HR"/>
        </w:rPr>
        <w:lastRenderedPageBreak/>
        <w:t xml:space="preserve">                                                          </w:t>
      </w:r>
      <w:r w:rsidRPr="00447AE7" w:rsidR="00C56CE5">
        <w:rPr>
          <w:rFonts w:ascii="Arial" w:hAnsi="Arial" w:cs="Arial"/>
          <w:szCs w:val="24"/>
          <w:lang w:val="hr-HR"/>
        </w:rPr>
        <w:t>Obrazloženje</w:t>
      </w:r>
    </w:p>
    <w:p w:rsidRPr="00447AE7" w:rsidR="00447AE7" w:rsidP="00137B9C" w:rsidRDefault="00447AE7" w14:paraId="32E6CA40" w14:textId="77777777">
      <w:pPr>
        <w:rPr>
          <w:rFonts w:ascii="Arial" w:hAnsi="Arial" w:cs="Arial"/>
          <w:szCs w:val="24"/>
          <w:lang w:val="hr-HR"/>
        </w:rPr>
      </w:pPr>
    </w:p>
    <w:p w:rsidRPr="00447AE7" w:rsidR="00C56CE5" w:rsidP="00137B9C" w:rsidRDefault="00C56CE5" w14:paraId="75D330B8" w14:textId="77777777">
      <w:pPr>
        <w:rPr>
          <w:rFonts w:ascii="Arial" w:hAnsi="Arial" w:cs="Arial"/>
          <w:szCs w:val="24"/>
          <w:lang w:val="hr-HR"/>
        </w:rPr>
      </w:pPr>
      <w:r w:rsidRPr="00447AE7">
        <w:rPr>
          <w:rFonts w:ascii="Arial" w:hAnsi="Arial" w:cs="Arial"/>
          <w:szCs w:val="24"/>
          <w:lang w:val="hr-HR"/>
        </w:rPr>
        <w:t xml:space="preserve">1. Prvostupanjskom presudom okrivljena pravna osoba </w:t>
      </w:r>
      <w:r w:rsidRPr="00447AE7" w:rsidR="00B30518">
        <w:rPr>
          <w:rFonts w:ascii="Arial" w:hAnsi="Arial" w:cs="Arial"/>
          <w:szCs w:val="24"/>
          <w:lang w:val="hr-HR"/>
        </w:rPr>
        <w:t xml:space="preserve">Isto </w:t>
      </w:r>
      <w:r w:rsidRPr="00447AE7" w:rsidR="009D3F8B">
        <w:rPr>
          <w:rFonts w:ascii="Arial" w:hAnsi="Arial" w:cs="Arial"/>
          <w:szCs w:val="24"/>
          <w:lang w:val="hr-HR"/>
        </w:rPr>
        <w:t>trgovina</w:t>
      </w:r>
      <w:r w:rsidRPr="00447AE7" w:rsidR="00B30518">
        <w:rPr>
          <w:rFonts w:ascii="Arial" w:hAnsi="Arial" w:cs="Arial"/>
          <w:szCs w:val="24"/>
          <w:lang w:val="hr-HR"/>
        </w:rPr>
        <w:t xml:space="preserve"> </w:t>
      </w:r>
      <w:r w:rsidRPr="00447AE7">
        <w:rPr>
          <w:rFonts w:ascii="Arial" w:hAnsi="Arial" w:cs="Arial"/>
          <w:szCs w:val="24"/>
          <w:lang w:val="hr-HR"/>
        </w:rPr>
        <w:t xml:space="preserve">d.o.o. </w:t>
      </w:r>
      <w:r w:rsidRPr="00447AE7" w:rsidR="00B30518">
        <w:rPr>
          <w:rFonts w:ascii="Arial" w:hAnsi="Arial" w:cs="Arial"/>
          <w:szCs w:val="24"/>
          <w:lang w:val="hr-HR"/>
        </w:rPr>
        <w:t xml:space="preserve">Zagreb </w:t>
      </w:r>
      <w:r w:rsidRPr="00447AE7">
        <w:rPr>
          <w:rFonts w:ascii="Arial" w:hAnsi="Arial" w:cs="Arial"/>
          <w:szCs w:val="24"/>
          <w:lang w:val="hr-HR"/>
        </w:rPr>
        <w:t xml:space="preserve">i okrivljenik </w:t>
      </w:r>
      <w:r w:rsidRPr="00447AE7" w:rsidR="00B30518">
        <w:rPr>
          <w:rFonts w:ascii="Arial" w:hAnsi="Arial" w:cs="Arial"/>
          <w:szCs w:val="24"/>
          <w:lang w:val="hr-HR"/>
        </w:rPr>
        <w:t xml:space="preserve">Josip </w:t>
      </w:r>
      <w:proofErr w:type="spellStart"/>
      <w:r w:rsidRPr="00447AE7" w:rsidR="00B30518">
        <w:rPr>
          <w:rFonts w:ascii="Arial" w:hAnsi="Arial" w:cs="Arial"/>
          <w:szCs w:val="24"/>
          <w:lang w:val="hr-HR"/>
        </w:rPr>
        <w:t>Galinec</w:t>
      </w:r>
      <w:proofErr w:type="spellEnd"/>
      <w:r w:rsidRPr="00447AE7">
        <w:rPr>
          <w:rFonts w:ascii="Arial" w:hAnsi="Arial" w:cs="Arial"/>
          <w:szCs w:val="24"/>
          <w:lang w:val="hr-HR"/>
        </w:rPr>
        <w:t>, kao odgovorna osoba proglašeni su krivim zbog prekršaja iz članka 42. stavka 1. točke 3</w:t>
      </w:r>
      <w:r w:rsidRPr="00447AE7" w:rsidR="009D3F8B">
        <w:rPr>
          <w:rFonts w:ascii="Arial" w:hAnsi="Arial" w:cs="Arial"/>
          <w:szCs w:val="24"/>
          <w:lang w:val="hr-HR"/>
        </w:rPr>
        <w:t>5</w:t>
      </w:r>
      <w:r w:rsidRPr="00447AE7">
        <w:rPr>
          <w:rFonts w:ascii="Arial" w:hAnsi="Arial" w:cs="Arial"/>
          <w:szCs w:val="24"/>
          <w:lang w:val="hr-HR"/>
        </w:rPr>
        <w:t xml:space="preserve">. i stavka 2. Zakona o računovodstvu, činjenično pobliže opisanog u izreci pobijane presude, pa je temeljem citiranog propisa okrivljenoj pravnoj osobi izrečena novčana kazna u iznosu od </w:t>
      </w:r>
      <w:r w:rsidRPr="00447AE7" w:rsidR="009D3F8B">
        <w:rPr>
          <w:rFonts w:ascii="Arial" w:hAnsi="Arial" w:cs="Arial"/>
          <w:szCs w:val="24"/>
          <w:lang w:val="hr-HR"/>
        </w:rPr>
        <w:t>2</w:t>
      </w:r>
      <w:r w:rsidRPr="00447AE7">
        <w:rPr>
          <w:rFonts w:ascii="Arial" w:hAnsi="Arial" w:cs="Arial"/>
          <w:szCs w:val="24"/>
          <w:lang w:val="hr-HR"/>
        </w:rPr>
        <w:t>.</w:t>
      </w:r>
      <w:r w:rsidRPr="00447AE7" w:rsidR="009D3F8B">
        <w:rPr>
          <w:rFonts w:ascii="Arial" w:hAnsi="Arial" w:cs="Arial"/>
          <w:szCs w:val="24"/>
          <w:lang w:val="hr-HR"/>
        </w:rPr>
        <w:t>1</w:t>
      </w:r>
      <w:r w:rsidRPr="00447AE7">
        <w:rPr>
          <w:rFonts w:ascii="Arial" w:hAnsi="Arial" w:cs="Arial"/>
          <w:szCs w:val="24"/>
          <w:lang w:val="hr-HR"/>
        </w:rPr>
        <w:t xml:space="preserve">00,00 </w:t>
      </w:r>
      <w:r w:rsidRPr="00447AE7" w:rsidR="009D3F8B">
        <w:rPr>
          <w:rFonts w:ascii="Arial" w:hAnsi="Arial" w:cs="Arial"/>
          <w:szCs w:val="24"/>
          <w:lang w:val="hr-HR"/>
        </w:rPr>
        <w:t xml:space="preserve">kuna </w:t>
      </w:r>
      <w:r w:rsidRPr="00447AE7">
        <w:rPr>
          <w:rFonts w:ascii="Arial" w:hAnsi="Arial" w:cs="Arial"/>
          <w:szCs w:val="24"/>
          <w:lang w:val="hr-HR"/>
        </w:rPr>
        <w:t>(</w:t>
      </w:r>
      <w:proofErr w:type="spellStart"/>
      <w:r w:rsidRPr="00447AE7">
        <w:rPr>
          <w:rFonts w:ascii="Arial" w:hAnsi="Arial" w:cs="Arial"/>
          <w:szCs w:val="24"/>
          <w:lang w:val="hr-HR"/>
        </w:rPr>
        <w:t>d</w:t>
      </w:r>
      <w:r w:rsidRPr="00447AE7" w:rsidR="009D3F8B">
        <w:rPr>
          <w:rFonts w:ascii="Arial" w:hAnsi="Arial" w:cs="Arial"/>
          <w:szCs w:val="24"/>
          <w:lang w:val="hr-HR"/>
        </w:rPr>
        <w:t>vijetisućesto</w:t>
      </w:r>
      <w:proofErr w:type="spellEnd"/>
      <w:r w:rsidRPr="00447AE7" w:rsidR="00BF6BEC">
        <w:rPr>
          <w:rFonts w:ascii="Arial" w:hAnsi="Arial" w:cs="Arial"/>
          <w:szCs w:val="24"/>
          <w:lang w:val="hr-HR"/>
        </w:rPr>
        <w:t xml:space="preserve"> kuna</w:t>
      </w:r>
      <w:r w:rsidRPr="00447AE7">
        <w:rPr>
          <w:rFonts w:ascii="Arial" w:hAnsi="Arial" w:cs="Arial"/>
          <w:szCs w:val="24"/>
          <w:lang w:val="hr-HR"/>
        </w:rPr>
        <w:t xml:space="preserve">), a okrivljenoj odgovornoj osobi izrečena je novčana kazna u iznosu od </w:t>
      </w:r>
      <w:r w:rsidRPr="00447AE7" w:rsidR="00BF6BEC">
        <w:rPr>
          <w:rFonts w:ascii="Arial" w:hAnsi="Arial" w:cs="Arial"/>
          <w:szCs w:val="24"/>
          <w:lang w:val="hr-HR"/>
        </w:rPr>
        <w:t>3</w:t>
      </w:r>
      <w:r w:rsidRPr="00447AE7">
        <w:rPr>
          <w:rFonts w:ascii="Arial" w:hAnsi="Arial" w:cs="Arial"/>
          <w:szCs w:val="24"/>
          <w:lang w:val="hr-HR"/>
        </w:rPr>
        <w:t xml:space="preserve">00,00 </w:t>
      </w:r>
      <w:r w:rsidRPr="00447AE7" w:rsidR="00BF6BEC">
        <w:rPr>
          <w:rFonts w:ascii="Arial" w:hAnsi="Arial" w:cs="Arial"/>
          <w:szCs w:val="24"/>
          <w:lang w:val="hr-HR"/>
        </w:rPr>
        <w:t xml:space="preserve">kuna </w:t>
      </w:r>
      <w:r w:rsidRPr="00447AE7">
        <w:rPr>
          <w:rFonts w:ascii="Arial" w:hAnsi="Arial" w:cs="Arial"/>
          <w:szCs w:val="24"/>
          <w:lang w:val="hr-HR"/>
        </w:rPr>
        <w:t>(</w:t>
      </w:r>
      <w:r w:rsidRPr="00447AE7" w:rsidR="00BF6BEC">
        <w:rPr>
          <w:rFonts w:ascii="Arial" w:hAnsi="Arial" w:cs="Arial"/>
          <w:szCs w:val="24"/>
          <w:lang w:val="hr-HR"/>
        </w:rPr>
        <w:t>tristo kuna</w:t>
      </w:r>
      <w:r w:rsidRPr="00447AE7">
        <w:rPr>
          <w:rFonts w:ascii="Arial" w:hAnsi="Arial" w:cs="Arial"/>
          <w:szCs w:val="24"/>
          <w:lang w:val="hr-HR"/>
        </w:rPr>
        <w:t>).</w:t>
      </w:r>
    </w:p>
    <w:p w:rsidRPr="00447AE7" w:rsidR="00C56CE5" w:rsidP="00137B9C" w:rsidRDefault="00C56CE5" w14:paraId="4200F602" w14:textId="77777777">
      <w:pPr>
        <w:rPr>
          <w:rFonts w:ascii="Arial" w:hAnsi="Arial" w:cs="Arial"/>
          <w:szCs w:val="24"/>
          <w:lang w:val="hr-HR"/>
        </w:rPr>
      </w:pPr>
      <w:r w:rsidRPr="00447AE7">
        <w:rPr>
          <w:rFonts w:ascii="Arial" w:hAnsi="Arial" w:cs="Arial"/>
          <w:szCs w:val="24"/>
          <w:lang w:val="hr-HR"/>
        </w:rPr>
        <w:t xml:space="preserve">2. Istom presudom okrivljenici su obvezani na naknadu troškova prekršajnog postupka u paušalnom iznosu od </w:t>
      </w:r>
      <w:r w:rsidRPr="00447AE7" w:rsidR="00B30518">
        <w:rPr>
          <w:rFonts w:ascii="Arial" w:hAnsi="Arial" w:cs="Arial"/>
          <w:szCs w:val="24"/>
          <w:lang w:val="hr-HR"/>
        </w:rPr>
        <w:t>20</w:t>
      </w:r>
      <w:r w:rsidRPr="00447AE7">
        <w:rPr>
          <w:rFonts w:ascii="Arial" w:hAnsi="Arial" w:cs="Arial"/>
          <w:szCs w:val="24"/>
          <w:lang w:val="hr-HR"/>
        </w:rPr>
        <w:t xml:space="preserve">0,00 </w:t>
      </w:r>
      <w:r w:rsidRPr="00447AE7" w:rsidR="00BF6BEC">
        <w:rPr>
          <w:rFonts w:ascii="Arial" w:hAnsi="Arial" w:cs="Arial"/>
          <w:szCs w:val="24"/>
          <w:lang w:val="hr-HR"/>
        </w:rPr>
        <w:t xml:space="preserve">kuna </w:t>
      </w:r>
      <w:r w:rsidRPr="00447AE7">
        <w:rPr>
          <w:rFonts w:ascii="Arial" w:hAnsi="Arial" w:cs="Arial"/>
          <w:szCs w:val="24"/>
          <w:lang w:val="hr-HR"/>
        </w:rPr>
        <w:t>(</w:t>
      </w:r>
      <w:r w:rsidRPr="00447AE7" w:rsidR="00B30518">
        <w:rPr>
          <w:rFonts w:ascii="Arial" w:hAnsi="Arial" w:cs="Arial"/>
          <w:szCs w:val="24"/>
          <w:lang w:val="hr-HR"/>
        </w:rPr>
        <w:t>dvjesto</w:t>
      </w:r>
      <w:r w:rsidRPr="00447AE7" w:rsidR="00BF6BEC">
        <w:rPr>
          <w:rFonts w:ascii="Arial" w:hAnsi="Arial" w:cs="Arial"/>
          <w:szCs w:val="24"/>
          <w:lang w:val="hr-HR"/>
        </w:rPr>
        <w:t xml:space="preserve"> kuna</w:t>
      </w:r>
      <w:r w:rsidRPr="00447AE7">
        <w:rPr>
          <w:rFonts w:ascii="Arial" w:hAnsi="Arial" w:cs="Arial"/>
          <w:szCs w:val="24"/>
          <w:lang w:val="hr-HR"/>
        </w:rPr>
        <w:t xml:space="preserve">), svaki. </w:t>
      </w:r>
    </w:p>
    <w:p w:rsidRPr="00447AE7" w:rsidR="00C56CE5" w:rsidP="00137B9C" w:rsidRDefault="00447AE7" w14:paraId="39EA8B9C" w14:textId="170DCF2D">
      <w:pPr>
        <w:rPr>
          <w:rFonts w:ascii="Arial" w:hAnsi="Arial" w:cs="Arial"/>
          <w:szCs w:val="24"/>
          <w:lang w:val="hr-HR"/>
        </w:rPr>
      </w:pPr>
      <w:r>
        <w:rPr>
          <w:rFonts w:ascii="Arial" w:hAnsi="Arial" w:cs="Arial"/>
          <w:szCs w:val="24"/>
          <w:lang w:val="hr-HR"/>
        </w:rPr>
        <w:t>3.</w:t>
      </w:r>
      <w:r w:rsidRPr="00447AE7" w:rsidR="00B30518">
        <w:rPr>
          <w:rFonts w:ascii="Arial" w:hAnsi="Arial" w:cs="Arial"/>
          <w:szCs w:val="24"/>
          <w:lang w:val="hr-HR"/>
        </w:rPr>
        <w:t>Protiv prvostupanjske presude okrivljenici su podnijeli žalbu iz svih zakonom propisanih žalbenih razloga, a naročito zbog odluke o kazne, navodeći u bitnom da su naknadno predali godišnje financijsko izvješće, pa da stoga do štetnih posljedica uslijed počinjenog prekršaja nije ni došlo</w:t>
      </w:r>
      <w:r w:rsidRPr="00447AE7" w:rsidR="00994734">
        <w:rPr>
          <w:rFonts w:ascii="Arial" w:hAnsi="Arial" w:cs="Arial"/>
          <w:szCs w:val="24"/>
          <w:lang w:val="hr-HR"/>
        </w:rPr>
        <w:t>.</w:t>
      </w:r>
      <w:r w:rsidRPr="00447AE7" w:rsidR="00B30518">
        <w:rPr>
          <w:rFonts w:ascii="Arial" w:hAnsi="Arial" w:cs="Arial"/>
          <w:szCs w:val="24"/>
          <w:lang w:val="hr-HR"/>
        </w:rPr>
        <w:t xml:space="preserve"> Uz to smatraju kako okrivljena pravna osoba do sada nije kažnjavana, </w:t>
      </w:r>
      <w:r w:rsidRPr="00447AE7" w:rsidR="00BF6BEC">
        <w:rPr>
          <w:rFonts w:ascii="Arial" w:hAnsi="Arial" w:cs="Arial"/>
          <w:szCs w:val="24"/>
          <w:lang w:val="hr-HR"/>
        </w:rPr>
        <w:t>a uz to kako su izrazili kajanje za počinjeni prekršaj</w:t>
      </w:r>
      <w:r w:rsidRPr="00447AE7" w:rsidR="00994734">
        <w:rPr>
          <w:rFonts w:ascii="Arial" w:hAnsi="Arial" w:cs="Arial"/>
          <w:szCs w:val="24"/>
          <w:lang w:val="hr-HR"/>
        </w:rPr>
        <w:t xml:space="preserve">, </w:t>
      </w:r>
      <w:r w:rsidRPr="00447AE7" w:rsidR="00B30518">
        <w:rPr>
          <w:rFonts w:ascii="Arial" w:hAnsi="Arial" w:cs="Arial"/>
          <w:szCs w:val="24"/>
          <w:lang w:val="hr-HR"/>
        </w:rPr>
        <w:t>da su ispunjene zakonske pretpostavke za primjenu članka 38. Prekršajnog zakona.</w:t>
      </w:r>
      <w:r w:rsidRPr="00447AE7" w:rsidR="00994734">
        <w:rPr>
          <w:rFonts w:ascii="Arial" w:hAnsi="Arial" w:cs="Arial"/>
          <w:szCs w:val="24"/>
          <w:lang w:val="hr-HR"/>
        </w:rPr>
        <w:t xml:space="preserve"> </w:t>
      </w:r>
      <w:r w:rsidRPr="00447AE7" w:rsidR="00C56CE5">
        <w:rPr>
          <w:rFonts w:ascii="Arial" w:hAnsi="Arial" w:cs="Arial"/>
          <w:szCs w:val="24"/>
          <w:lang w:val="hr-HR"/>
        </w:rPr>
        <w:t>Dodali su da</w:t>
      </w:r>
      <w:r w:rsidRPr="00447AE7" w:rsidR="00BF6BEC">
        <w:rPr>
          <w:rFonts w:ascii="Arial" w:hAnsi="Arial" w:cs="Arial"/>
          <w:szCs w:val="24"/>
          <w:lang w:val="hr-HR"/>
        </w:rPr>
        <w:t xml:space="preserve"> im je pandemija Covid-19 narušila financijsku stabilnost te da zbog velikih mjesečnih financijskih obveza</w:t>
      </w:r>
      <w:r w:rsidRPr="00447AE7" w:rsidR="00C56CE5">
        <w:rPr>
          <w:rFonts w:ascii="Arial" w:hAnsi="Arial" w:cs="Arial"/>
          <w:szCs w:val="24"/>
          <w:lang w:val="hr-HR"/>
        </w:rPr>
        <w:t xml:space="preserve"> nisu u mogućnosti platiti izrečene novčane kazne.</w:t>
      </w:r>
      <w:r w:rsidRPr="00447AE7" w:rsidR="00BF6BEC">
        <w:rPr>
          <w:rFonts w:ascii="Arial" w:hAnsi="Arial" w:cs="Arial"/>
          <w:szCs w:val="24"/>
          <w:lang w:val="hr-HR"/>
        </w:rPr>
        <w:t xml:space="preserve"> Istaknuli su da im je tijekom prvostupanjskog postupka povrijeđeno pravo obrane jer im nije bilo omogućeno da iznesu pisanu obranu.</w:t>
      </w:r>
    </w:p>
    <w:p w:rsidRPr="00447AE7" w:rsidR="00C56CE5" w:rsidP="00137B9C" w:rsidRDefault="00C56CE5" w14:paraId="75FAB430" w14:textId="77777777">
      <w:pPr>
        <w:rPr>
          <w:rFonts w:ascii="Arial" w:hAnsi="Arial" w:cs="Arial"/>
          <w:szCs w:val="24"/>
          <w:lang w:val="hr-HR"/>
        </w:rPr>
      </w:pPr>
      <w:r w:rsidRPr="00447AE7">
        <w:rPr>
          <w:rFonts w:ascii="Arial" w:hAnsi="Arial" w:cs="Arial"/>
          <w:szCs w:val="24"/>
          <w:lang w:val="hr-HR"/>
        </w:rPr>
        <w:t>4. Žalitelji predlažu da se radi razloga navedenih u žalbi, žalba prihvati.</w:t>
      </w:r>
    </w:p>
    <w:p w:rsidRPr="00447AE7" w:rsidR="00C56CE5" w:rsidP="00137B9C" w:rsidRDefault="00447AE7" w14:paraId="2DDF9172" w14:textId="11EEF5D8">
      <w:pPr>
        <w:rPr>
          <w:rFonts w:ascii="Arial" w:hAnsi="Arial" w:cs="Arial"/>
          <w:szCs w:val="24"/>
        </w:rPr>
      </w:pPr>
      <w:r>
        <w:rPr>
          <w:rFonts w:ascii="Arial" w:hAnsi="Arial" w:cs="Arial"/>
          <w:szCs w:val="24"/>
          <w:lang w:val="hr-HR"/>
        </w:rPr>
        <w:t>5.</w:t>
      </w:r>
      <w:r w:rsidRPr="00447AE7" w:rsidR="00C56CE5">
        <w:rPr>
          <w:rFonts w:ascii="Arial" w:hAnsi="Arial" w:cs="Arial"/>
          <w:szCs w:val="24"/>
          <w:lang w:val="hr-HR"/>
        </w:rPr>
        <w:t>Žalba nije osnovana.</w:t>
      </w:r>
    </w:p>
    <w:p w:rsidRPr="00447AE7" w:rsidR="00C56CE5" w:rsidP="00137B9C" w:rsidRDefault="00447AE7" w14:paraId="74DB8D90" w14:textId="7556626E">
      <w:pPr>
        <w:jc w:val="left"/>
        <w:rPr>
          <w:rFonts w:ascii="Arial" w:hAnsi="Arial" w:cs="Arial"/>
          <w:szCs w:val="24"/>
        </w:rPr>
      </w:pPr>
      <w:r>
        <w:rPr>
          <w:rFonts w:ascii="Arial" w:hAnsi="Arial" w:cs="Arial"/>
          <w:szCs w:val="24"/>
        </w:rPr>
        <w:t>6.</w:t>
      </w:r>
      <w:r w:rsidRPr="00447AE7" w:rsidR="00C56CE5">
        <w:rPr>
          <w:rFonts w:ascii="Arial" w:hAnsi="Arial" w:cs="Arial"/>
          <w:szCs w:val="24"/>
        </w:rPr>
        <w:t xml:space="preserve">Ispitujući </w:t>
      </w:r>
      <w:proofErr w:type="spellStart"/>
      <w:r w:rsidRPr="00447AE7" w:rsidR="00C56CE5">
        <w:rPr>
          <w:rFonts w:ascii="Arial" w:hAnsi="Arial" w:cs="Arial"/>
          <w:szCs w:val="24"/>
        </w:rPr>
        <w:t>pobijanu</w:t>
      </w:r>
      <w:proofErr w:type="spellEnd"/>
      <w:r w:rsidRPr="00447AE7" w:rsidR="00C56CE5">
        <w:rPr>
          <w:rFonts w:ascii="Arial" w:hAnsi="Arial" w:cs="Arial"/>
          <w:szCs w:val="24"/>
        </w:rPr>
        <w:t xml:space="preserve"> </w:t>
      </w:r>
      <w:proofErr w:type="spellStart"/>
      <w:r w:rsidRPr="00447AE7" w:rsidR="00C56CE5">
        <w:rPr>
          <w:rFonts w:ascii="Arial" w:hAnsi="Arial" w:cs="Arial"/>
          <w:szCs w:val="24"/>
        </w:rPr>
        <w:t>presudu</w:t>
      </w:r>
      <w:proofErr w:type="spellEnd"/>
      <w:r w:rsidRPr="00447AE7" w:rsidR="00C56CE5">
        <w:rPr>
          <w:rFonts w:ascii="Arial" w:hAnsi="Arial" w:cs="Arial"/>
          <w:szCs w:val="24"/>
        </w:rPr>
        <w:t xml:space="preserve"> u </w:t>
      </w:r>
      <w:proofErr w:type="spellStart"/>
      <w:r w:rsidRPr="00447AE7" w:rsidR="00C56CE5">
        <w:rPr>
          <w:rFonts w:ascii="Arial" w:hAnsi="Arial" w:cs="Arial"/>
          <w:szCs w:val="24"/>
        </w:rPr>
        <w:t>smislu</w:t>
      </w:r>
      <w:proofErr w:type="spellEnd"/>
      <w:r w:rsidRPr="00447AE7" w:rsidR="00C56CE5">
        <w:rPr>
          <w:rFonts w:ascii="Arial" w:hAnsi="Arial" w:cs="Arial"/>
          <w:szCs w:val="24"/>
        </w:rPr>
        <w:t xml:space="preserve"> </w:t>
      </w:r>
      <w:proofErr w:type="spellStart"/>
      <w:r w:rsidRPr="00447AE7" w:rsidR="00C56CE5">
        <w:rPr>
          <w:rFonts w:ascii="Arial" w:hAnsi="Arial" w:cs="Arial"/>
          <w:szCs w:val="24"/>
        </w:rPr>
        <w:t>članka</w:t>
      </w:r>
      <w:proofErr w:type="spellEnd"/>
      <w:r w:rsidRPr="00447AE7" w:rsidR="00C56CE5">
        <w:rPr>
          <w:rFonts w:ascii="Arial" w:hAnsi="Arial" w:cs="Arial"/>
          <w:szCs w:val="24"/>
        </w:rPr>
        <w:t xml:space="preserve"> 202. </w:t>
      </w:r>
      <w:proofErr w:type="spellStart"/>
      <w:r w:rsidRPr="00447AE7" w:rsidR="00C56CE5">
        <w:rPr>
          <w:rFonts w:ascii="Arial" w:hAnsi="Arial" w:cs="Arial"/>
          <w:szCs w:val="24"/>
        </w:rPr>
        <w:t>stavka</w:t>
      </w:r>
      <w:proofErr w:type="spellEnd"/>
      <w:r w:rsidRPr="00447AE7" w:rsidR="00C56CE5">
        <w:rPr>
          <w:rFonts w:ascii="Arial" w:hAnsi="Arial" w:cs="Arial"/>
          <w:szCs w:val="24"/>
        </w:rPr>
        <w:t xml:space="preserve"> 1. </w:t>
      </w:r>
      <w:proofErr w:type="spellStart"/>
      <w:r w:rsidRPr="00447AE7" w:rsidR="00C56CE5">
        <w:rPr>
          <w:rFonts w:ascii="Arial" w:hAnsi="Arial" w:cs="Arial"/>
          <w:szCs w:val="24"/>
        </w:rPr>
        <w:t>Prekršajnog</w:t>
      </w:r>
      <w:proofErr w:type="spellEnd"/>
      <w:r w:rsidRPr="00447AE7" w:rsidR="00C56CE5">
        <w:rPr>
          <w:rFonts w:ascii="Arial" w:hAnsi="Arial" w:cs="Arial"/>
          <w:szCs w:val="24"/>
        </w:rPr>
        <w:t xml:space="preserve"> </w:t>
      </w:r>
      <w:proofErr w:type="spellStart"/>
      <w:r w:rsidRPr="00447AE7" w:rsidR="00C56CE5">
        <w:rPr>
          <w:rFonts w:ascii="Arial" w:hAnsi="Arial" w:cs="Arial"/>
          <w:szCs w:val="24"/>
        </w:rPr>
        <w:t>zakona</w:t>
      </w:r>
      <w:proofErr w:type="spellEnd"/>
    </w:p>
    <w:p w:rsidRPr="00447AE7" w:rsidR="00C56CE5" w:rsidP="00137B9C" w:rsidRDefault="00C56CE5" w14:paraId="25D2D4A3" w14:textId="77777777">
      <w:pPr>
        <w:rPr>
          <w:rFonts w:ascii="Arial" w:hAnsi="Arial" w:cs="Arial"/>
          <w:szCs w:val="24"/>
          <w:lang w:val="hr-HR"/>
        </w:rPr>
      </w:pPr>
      <w:r w:rsidRPr="00447AE7">
        <w:rPr>
          <w:rFonts w:ascii="Arial" w:hAnsi="Arial" w:cs="Arial"/>
          <w:szCs w:val="24"/>
        </w:rPr>
        <w:t>(“</w:t>
      </w:r>
      <w:proofErr w:type="spellStart"/>
      <w:r w:rsidRPr="00447AE7">
        <w:rPr>
          <w:rFonts w:ascii="Arial" w:hAnsi="Arial" w:cs="Arial"/>
          <w:szCs w:val="24"/>
        </w:rPr>
        <w:t>Narodne</w:t>
      </w:r>
      <w:proofErr w:type="spellEnd"/>
      <w:r w:rsidRPr="00447AE7">
        <w:rPr>
          <w:rFonts w:ascii="Arial" w:hAnsi="Arial" w:cs="Arial"/>
          <w:szCs w:val="24"/>
        </w:rPr>
        <w:t xml:space="preserve"> novine” </w:t>
      </w:r>
      <w:proofErr w:type="spellStart"/>
      <w:r w:rsidRPr="00447AE7">
        <w:rPr>
          <w:rFonts w:ascii="Arial" w:hAnsi="Arial" w:cs="Arial"/>
          <w:szCs w:val="24"/>
        </w:rPr>
        <w:t>broj</w:t>
      </w:r>
      <w:proofErr w:type="spellEnd"/>
      <w:r w:rsidRPr="00447AE7">
        <w:rPr>
          <w:rFonts w:ascii="Arial" w:hAnsi="Arial" w:cs="Arial"/>
          <w:szCs w:val="24"/>
        </w:rPr>
        <w:t xml:space="preserve">: 107/07, 39/13, 157/13, 110/15, 70/17, 118/18 </w:t>
      </w:r>
      <w:proofErr w:type="spellStart"/>
      <w:r w:rsidRPr="00447AE7">
        <w:rPr>
          <w:rFonts w:ascii="Arial" w:hAnsi="Arial" w:cs="Arial"/>
          <w:szCs w:val="24"/>
        </w:rPr>
        <w:t>i</w:t>
      </w:r>
      <w:proofErr w:type="spellEnd"/>
      <w:r w:rsidRPr="00447AE7">
        <w:rPr>
          <w:rFonts w:ascii="Arial" w:hAnsi="Arial" w:cs="Arial"/>
          <w:szCs w:val="24"/>
        </w:rPr>
        <w:t xml:space="preserve"> 114/22), </w:t>
      </w:r>
      <w:proofErr w:type="spellStart"/>
      <w:r w:rsidRPr="00447AE7">
        <w:rPr>
          <w:rFonts w:ascii="Arial" w:hAnsi="Arial" w:cs="Arial"/>
          <w:szCs w:val="24"/>
        </w:rPr>
        <w:t>uz</w:t>
      </w:r>
      <w:proofErr w:type="spellEnd"/>
      <w:r w:rsidRPr="00447AE7">
        <w:rPr>
          <w:rFonts w:ascii="Arial" w:hAnsi="Arial" w:cs="Arial"/>
          <w:szCs w:val="24"/>
        </w:rPr>
        <w:t xml:space="preserve"> </w:t>
      </w:r>
      <w:proofErr w:type="spellStart"/>
      <w:r w:rsidRPr="00447AE7">
        <w:rPr>
          <w:rFonts w:ascii="Arial" w:hAnsi="Arial" w:cs="Arial"/>
          <w:szCs w:val="24"/>
        </w:rPr>
        <w:t>ocjenu</w:t>
      </w:r>
      <w:proofErr w:type="spellEnd"/>
      <w:r w:rsidRPr="00447AE7">
        <w:rPr>
          <w:rFonts w:ascii="Arial" w:hAnsi="Arial" w:cs="Arial"/>
          <w:szCs w:val="24"/>
        </w:rPr>
        <w:t xml:space="preserve"> </w:t>
      </w:r>
      <w:proofErr w:type="spellStart"/>
      <w:r w:rsidRPr="00447AE7">
        <w:rPr>
          <w:rFonts w:ascii="Arial" w:hAnsi="Arial" w:cs="Arial"/>
          <w:szCs w:val="24"/>
        </w:rPr>
        <w:t>navoda</w:t>
      </w:r>
      <w:proofErr w:type="spellEnd"/>
      <w:r w:rsidRPr="00447AE7">
        <w:rPr>
          <w:rFonts w:ascii="Arial" w:hAnsi="Arial" w:cs="Arial"/>
          <w:szCs w:val="24"/>
        </w:rPr>
        <w:t xml:space="preserve"> </w:t>
      </w:r>
      <w:proofErr w:type="spellStart"/>
      <w:r w:rsidRPr="00447AE7">
        <w:rPr>
          <w:rFonts w:ascii="Arial" w:hAnsi="Arial" w:cs="Arial"/>
          <w:szCs w:val="24"/>
        </w:rPr>
        <w:t>žalbe</w:t>
      </w:r>
      <w:proofErr w:type="spellEnd"/>
      <w:r w:rsidRPr="00447AE7">
        <w:rPr>
          <w:rFonts w:ascii="Arial" w:hAnsi="Arial" w:cs="Arial"/>
          <w:szCs w:val="24"/>
        </w:rPr>
        <w:t xml:space="preserve">, </w:t>
      </w:r>
      <w:proofErr w:type="spellStart"/>
      <w:r w:rsidRPr="00447AE7">
        <w:rPr>
          <w:rFonts w:ascii="Arial" w:hAnsi="Arial" w:cs="Arial"/>
          <w:szCs w:val="24"/>
        </w:rPr>
        <w:t>Visoki</w:t>
      </w:r>
      <w:proofErr w:type="spellEnd"/>
      <w:r w:rsidRPr="00447AE7">
        <w:rPr>
          <w:rFonts w:ascii="Arial" w:hAnsi="Arial" w:cs="Arial"/>
          <w:szCs w:val="24"/>
        </w:rPr>
        <w:t xml:space="preserve"> </w:t>
      </w:r>
      <w:proofErr w:type="spellStart"/>
      <w:r w:rsidRPr="00447AE7">
        <w:rPr>
          <w:rFonts w:ascii="Arial" w:hAnsi="Arial" w:cs="Arial"/>
          <w:szCs w:val="24"/>
        </w:rPr>
        <w:t>prekršajni</w:t>
      </w:r>
      <w:proofErr w:type="spellEnd"/>
      <w:r w:rsidRPr="00447AE7">
        <w:rPr>
          <w:rFonts w:ascii="Arial" w:hAnsi="Arial" w:cs="Arial"/>
          <w:szCs w:val="24"/>
        </w:rPr>
        <w:t xml:space="preserve"> </w:t>
      </w:r>
      <w:proofErr w:type="spellStart"/>
      <w:r w:rsidRPr="00447AE7">
        <w:rPr>
          <w:rFonts w:ascii="Arial" w:hAnsi="Arial" w:cs="Arial"/>
          <w:szCs w:val="24"/>
        </w:rPr>
        <w:t>sud</w:t>
      </w:r>
      <w:proofErr w:type="spellEnd"/>
      <w:r w:rsidRPr="00447AE7">
        <w:rPr>
          <w:rFonts w:ascii="Arial" w:hAnsi="Arial" w:cs="Arial"/>
          <w:szCs w:val="24"/>
        </w:rPr>
        <w:t xml:space="preserve"> </w:t>
      </w:r>
      <w:proofErr w:type="spellStart"/>
      <w:r w:rsidRPr="00447AE7">
        <w:rPr>
          <w:rFonts w:ascii="Arial" w:hAnsi="Arial" w:cs="Arial"/>
          <w:szCs w:val="24"/>
        </w:rPr>
        <w:t>Republike</w:t>
      </w:r>
      <w:proofErr w:type="spellEnd"/>
      <w:r w:rsidRPr="00447AE7">
        <w:rPr>
          <w:rFonts w:ascii="Arial" w:hAnsi="Arial" w:cs="Arial"/>
          <w:szCs w:val="24"/>
        </w:rPr>
        <w:t xml:space="preserve"> </w:t>
      </w:r>
      <w:proofErr w:type="spellStart"/>
      <w:r w:rsidRPr="00447AE7">
        <w:rPr>
          <w:rFonts w:ascii="Arial" w:hAnsi="Arial" w:cs="Arial"/>
          <w:szCs w:val="24"/>
        </w:rPr>
        <w:t>Hrvatske</w:t>
      </w:r>
      <w:proofErr w:type="spellEnd"/>
      <w:r w:rsidRPr="00447AE7">
        <w:rPr>
          <w:rFonts w:ascii="Arial" w:hAnsi="Arial" w:cs="Arial"/>
          <w:szCs w:val="24"/>
        </w:rPr>
        <w:t xml:space="preserve"> </w:t>
      </w:r>
      <w:proofErr w:type="spellStart"/>
      <w:r w:rsidRPr="00447AE7">
        <w:rPr>
          <w:rFonts w:ascii="Arial" w:hAnsi="Arial" w:cs="Arial"/>
          <w:szCs w:val="24"/>
        </w:rPr>
        <w:t>našao</w:t>
      </w:r>
      <w:proofErr w:type="spellEnd"/>
      <w:r w:rsidRPr="00447AE7">
        <w:rPr>
          <w:rFonts w:ascii="Arial" w:hAnsi="Arial" w:cs="Arial"/>
          <w:szCs w:val="24"/>
        </w:rPr>
        <w:t xml:space="preserve"> je </w:t>
      </w:r>
      <w:r w:rsidRPr="00447AE7">
        <w:rPr>
          <w:rFonts w:ascii="Arial" w:hAnsi="Arial" w:cs="Arial"/>
          <w:szCs w:val="24"/>
          <w:lang w:val="hr-HR"/>
        </w:rPr>
        <w:t xml:space="preserve">da je prvostupanjski sud potpuno i točno utvrdio činjenično stanje, pravilno primijenio materijalno pravo, </w:t>
      </w:r>
      <w:r w:rsidRPr="00447AE7" w:rsidR="0037455B">
        <w:rPr>
          <w:rFonts w:ascii="Arial" w:hAnsi="Arial" w:cs="Arial"/>
          <w:szCs w:val="24"/>
          <w:lang w:val="hr-HR"/>
        </w:rPr>
        <w:t xml:space="preserve">odnosno Zakon o računovodstvu koji je bio na snazi u vrijeme počinjenja prekršaja, te je po tom propisu </w:t>
      </w:r>
      <w:r w:rsidRPr="00447AE7">
        <w:rPr>
          <w:rFonts w:ascii="Arial" w:hAnsi="Arial" w:cs="Arial"/>
          <w:szCs w:val="24"/>
          <w:lang w:val="hr-HR"/>
        </w:rPr>
        <w:t>pravilno pravno označio djelo okrivljenika kao prekršaj iz primijenjenog propisa. Ispitujući dalje pobijanu presudu, ovaj sud nije našao da bi nastupila zastara prekršajnog progona, te da bi tijekom prvostupanjskog postupka bile počinjene bitne povrede odredbi prekršajnog postupka iz članka 195. stavka 1. točke 6., 7., 9. i 10. Prekršajnog zakona, na što ovaj sud pazi po službenoj dužnosti, niti povrede na koje upiru žalitelji.</w:t>
      </w:r>
    </w:p>
    <w:p w:rsidRPr="00447AE7" w:rsidR="00C56CE5" w:rsidP="00137B9C" w:rsidRDefault="00447AE7" w14:paraId="2434267E" w14:textId="56A3C5F1">
      <w:pPr>
        <w:rPr>
          <w:rFonts w:ascii="Arial" w:hAnsi="Arial" w:cs="Arial"/>
          <w:szCs w:val="24"/>
          <w:lang w:val="hr-HR"/>
        </w:rPr>
      </w:pPr>
      <w:r>
        <w:rPr>
          <w:rFonts w:ascii="Arial" w:hAnsi="Arial" w:cs="Arial"/>
          <w:szCs w:val="24"/>
          <w:lang w:val="hr-HR"/>
        </w:rPr>
        <w:t>7.</w:t>
      </w:r>
      <w:r w:rsidRPr="00447AE7" w:rsidR="00C56CE5">
        <w:rPr>
          <w:rFonts w:ascii="Arial" w:hAnsi="Arial" w:cs="Arial"/>
          <w:szCs w:val="24"/>
          <w:lang w:val="hr-HR"/>
        </w:rPr>
        <w:t xml:space="preserve">Ovaj sud nalazi da je prvostupanjski sud, na temelju provedenog prekršajnog postupka, a naročito na temelju izvršenog uvida u dokumentaciju koja </w:t>
      </w:r>
      <w:proofErr w:type="spellStart"/>
      <w:r w:rsidRPr="00447AE7" w:rsidR="00C56CE5">
        <w:rPr>
          <w:rFonts w:ascii="Arial" w:hAnsi="Arial" w:cs="Arial"/>
          <w:szCs w:val="24"/>
          <w:lang w:val="hr-HR"/>
        </w:rPr>
        <w:t>prileži</w:t>
      </w:r>
      <w:proofErr w:type="spellEnd"/>
      <w:r w:rsidRPr="00447AE7" w:rsidR="00C56CE5">
        <w:rPr>
          <w:rFonts w:ascii="Arial" w:hAnsi="Arial" w:cs="Arial"/>
          <w:szCs w:val="24"/>
          <w:lang w:val="hr-HR"/>
        </w:rPr>
        <w:t xml:space="preserve"> spisu osnovano zaključio da su okrivljenici ostvarili bitna obilježja prekršaja koji im se stavlja na teret, pri čemu je za okrivljenje iz izreke pobijane presude dao valjane razloge o odlučnim činjenicama koje u cijelosti prihvaća i ovaj sud.</w:t>
      </w:r>
    </w:p>
    <w:p w:rsidRPr="00447AE7" w:rsidR="008F292B" w:rsidP="00137B9C" w:rsidRDefault="00447AE7" w14:paraId="7FB568DE" w14:textId="29A1E0FF">
      <w:pPr>
        <w:rPr>
          <w:rFonts w:ascii="Arial" w:hAnsi="Arial" w:cs="Arial"/>
          <w:szCs w:val="24"/>
          <w:lang w:val="hr-HR"/>
        </w:rPr>
      </w:pPr>
      <w:r>
        <w:rPr>
          <w:rFonts w:ascii="Arial" w:hAnsi="Arial" w:cs="Arial"/>
          <w:szCs w:val="24"/>
          <w:lang w:val="hr-HR"/>
        </w:rPr>
        <w:t>8.</w:t>
      </w:r>
      <w:r w:rsidRPr="00447AE7" w:rsidR="0037455B">
        <w:rPr>
          <w:rFonts w:ascii="Arial" w:hAnsi="Arial" w:cs="Arial"/>
          <w:szCs w:val="24"/>
          <w:lang w:val="hr-HR"/>
        </w:rPr>
        <w:t>Vezano za žalbene navode okrivljenika da im je povrijeđeno pravo obrane jer im nije dana mogućnost da iznesu obranu pisanim putem kako bi se utvrdile sve okolnosti konkretnog slučaja, ovaj sud ističe da je uvidom u spis predmeta utvrđeno da obavijest iz članka 109a. Prekršajnog zakona</w:t>
      </w:r>
      <w:r w:rsidRPr="00447AE7" w:rsidR="00FB3D29">
        <w:rPr>
          <w:rFonts w:ascii="Arial" w:hAnsi="Arial" w:cs="Arial"/>
          <w:szCs w:val="24"/>
          <w:lang w:val="hr-HR"/>
        </w:rPr>
        <w:t xml:space="preserve">, u smislu članka 234. stavka 3. Prekršajnog zakona, </w:t>
      </w:r>
      <w:r w:rsidRPr="00447AE7" w:rsidR="0037455B">
        <w:rPr>
          <w:rFonts w:ascii="Arial" w:hAnsi="Arial" w:cs="Arial"/>
          <w:szCs w:val="24"/>
          <w:lang w:val="hr-HR"/>
        </w:rPr>
        <w:t>čini sastavni dio prekršajnog naloga tužitelja Klasa: 120</w:t>
      </w:r>
      <w:r w:rsidRPr="00447AE7" w:rsidR="00FB3D29">
        <w:rPr>
          <w:rFonts w:ascii="Arial" w:hAnsi="Arial" w:cs="Arial"/>
          <w:szCs w:val="24"/>
          <w:lang w:val="hr-HR"/>
        </w:rPr>
        <w:t>-02</w:t>
      </w:r>
      <w:r w:rsidRPr="00447AE7" w:rsidR="0037455B">
        <w:rPr>
          <w:rFonts w:ascii="Arial" w:hAnsi="Arial" w:cs="Arial"/>
          <w:szCs w:val="24"/>
          <w:lang w:val="hr-HR"/>
        </w:rPr>
        <w:t>/</w:t>
      </w:r>
      <w:r w:rsidRPr="00447AE7" w:rsidR="00FB3D29">
        <w:rPr>
          <w:rFonts w:ascii="Arial" w:hAnsi="Arial" w:cs="Arial"/>
          <w:szCs w:val="24"/>
          <w:lang w:val="hr-HR"/>
        </w:rPr>
        <w:t xml:space="preserve">22-04/22789, </w:t>
      </w:r>
      <w:proofErr w:type="spellStart"/>
      <w:r w:rsidRPr="00447AE7" w:rsidR="00FB3D29">
        <w:rPr>
          <w:rFonts w:ascii="Arial" w:hAnsi="Arial" w:cs="Arial"/>
          <w:szCs w:val="24"/>
          <w:lang w:val="hr-HR"/>
        </w:rPr>
        <w:t>Urbroj</w:t>
      </w:r>
      <w:proofErr w:type="spellEnd"/>
      <w:r w:rsidRPr="00447AE7" w:rsidR="00FB3D29">
        <w:rPr>
          <w:rFonts w:ascii="Arial" w:hAnsi="Arial" w:cs="Arial"/>
          <w:szCs w:val="24"/>
          <w:lang w:val="hr-HR"/>
        </w:rPr>
        <w:t xml:space="preserve">: 07-03-22-1 od 29. rujna 2022., a koja obavijest između ostalog sadrži i upozorenje okrivljenicima da u tijeku postupka mogu slobodno iznijeti obranu </w:t>
      </w:r>
      <w:r w:rsidRPr="00447AE7" w:rsidR="00FB3D29">
        <w:rPr>
          <w:rFonts w:ascii="Arial" w:hAnsi="Arial" w:cs="Arial"/>
          <w:szCs w:val="24"/>
          <w:lang w:val="hr-HR"/>
        </w:rPr>
        <w:lastRenderedPageBreak/>
        <w:t>ili dostaviti pisanu obranu. Kako su okrivljenici na izdani prekršajni nalog podnijeli prigovor, to je evidentno da su predmetni prekršajni nalog i primili, a samim time bili su već t</w:t>
      </w:r>
      <w:r w:rsidRPr="00447AE7" w:rsidR="008F292B">
        <w:rPr>
          <w:rFonts w:ascii="Arial" w:hAnsi="Arial" w:cs="Arial"/>
          <w:szCs w:val="24"/>
          <w:lang w:val="hr-HR"/>
        </w:rPr>
        <w:t>ada</w:t>
      </w:r>
      <w:r w:rsidRPr="00447AE7" w:rsidR="00FB3D29">
        <w:rPr>
          <w:rFonts w:ascii="Arial" w:hAnsi="Arial" w:cs="Arial"/>
          <w:szCs w:val="24"/>
          <w:lang w:val="hr-HR"/>
        </w:rPr>
        <w:t xml:space="preserve"> upozoreni na mogućnost dostave pisane obrane</w:t>
      </w:r>
      <w:r w:rsidRPr="00447AE7" w:rsidR="008F292B">
        <w:rPr>
          <w:rFonts w:ascii="Arial" w:hAnsi="Arial" w:cs="Arial"/>
          <w:szCs w:val="24"/>
          <w:lang w:val="hr-HR"/>
        </w:rPr>
        <w:t>, kao i kasnije svakim pozivom na ročište</w:t>
      </w:r>
      <w:r w:rsidRPr="00447AE7" w:rsidR="00FB3D29">
        <w:rPr>
          <w:rFonts w:ascii="Arial" w:hAnsi="Arial" w:cs="Arial"/>
          <w:szCs w:val="24"/>
          <w:lang w:val="hr-HR"/>
        </w:rPr>
        <w:t xml:space="preserve">. </w:t>
      </w:r>
    </w:p>
    <w:p w:rsidRPr="00447AE7" w:rsidR="00C56CE5" w:rsidP="00137B9C" w:rsidRDefault="00447AE7" w14:paraId="6D84F638" w14:textId="03FBAE8B">
      <w:pPr>
        <w:rPr>
          <w:rFonts w:ascii="Arial" w:hAnsi="Arial" w:cs="Arial"/>
          <w:szCs w:val="24"/>
          <w:lang w:val="hr-HR"/>
        </w:rPr>
      </w:pPr>
      <w:r>
        <w:rPr>
          <w:rFonts w:ascii="Arial" w:hAnsi="Arial" w:cs="Arial"/>
          <w:szCs w:val="24"/>
        </w:rPr>
        <w:t>9.</w:t>
      </w:r>
      <w:r w:rsidRPr="00447AE7" w:rsidR="00C56CE5">
        <w:rPr>
          <w:rFonts w:ascii="Arial" w:hAnsi="Arial" w:cs="Arial"/>
          <w:szCs w:val="24"/>
        </w:rPr>
        <w:t xml:space="preserve">Razmatrajući </w:t>
      </w:r>
      <w:proofErr w:type="spellStart"/>
      <w:r w:rsidRPr="00447AE7" w:rsidR="00C56CE5">
        <w:rPr>
          <w:rFonts w:ascii="Arial" w:hAnsi="Arial" w:cs="Arial"/>
          <w:szCs w:val="24"/>
        </w:rPr>
        <w:t>odluku</w:t>
      </w:r>
      <w:proofErr w:type="spellEnd"/>
      <w:r w:rsidRPr="00447AE7" w:rsidR="00C56CE5">
        <w:rPr>
          <w:rFonts w:ascii="Arial" w:hAnsi="Arial" w:cs="Arial"/>
          <w:szCs w:val="24"/>
        </w:rPr>
        <w:t xml:space="preserve"> o </w:t>
      </w:r>
      <w:proofErr w:type="spellStart"/>
      <w:r w:rsidRPr="00447AE7" w:rsidR="00C56CE5">
        <w:rPr>
          <w:rFonts w:ascii="Arial" w:hAnsi="Arial" w:cs="Arial"/>
          <w:szCs w:val="24"/>
        </w:rPr>
        <w:t>kazni</w:t>
      </w:r>
      <w:proofErr w:type="spellEnd"/>
      <w:r w:rsidRPr="00447AE7" w:rsidR="00C56CE5">
        <w:rPr>
          <w:rFonts w:ascii="Arial" w:hAnsi="Arial" w:cs="Arial"/>
          <w:szCs w:val="24"/>
        </w:rPr>
        <w:t xml:space="preserve"> </w:t>
      </w:r>
      <w:proofErr w:type="spellStart"/>
      <w:r w:rsidRPr="00447AE7" w:rsidR="00C56CE5">
        <w:rPr>
          <w:rFonts w:ascii="Arial" w:hAnsi="Arial" w:cs="Arial"/>
          <w:szCs w:val="24"/>
        </w:rPr>
        <w:t>iz</w:t>
      </w:r>
      <w:proofErr w:type="spellEnd"/>
      <w:r w:rsidRPr="00447AE7" w:rsidR="00C56CE5">
        <w:rPr>
          <w:rFonts w:ascii="Arial" w:hAnsi="Arial" w:cs="Arial"/>
          <w:szCs w:val="24"/>
        </w:rPr>
        <w:t xml:space="preserve"> </w:t>
      </w:r>
      <w:proofErr w:type="spellStart"/>
      <w:r w:rsidRPr="00447AE7" w:rsidR="00C56CE5">
        <w:rPr>
          <w:rFonts w:ascii="Arial" w:hAnsi="Arial" w:cs="Arial"/>
          <w:szCs w:val="24"/>
        </w:rPr>
        <w:t>pobijane</w:t>
      </w:r>
      <w:proofErr w:type="spellEnd"/>
      <w:r w:rsidRPr="00447AE7" w:rsidR="00C56CE5">
        <w:rPr>
          <w:rFonts w:ascii="Arial" w:hAnsi="Arial" w:cs="Arial"/>
          <w:szCs w:val="24"/>
        </w:rPr>
        <w:t xml:space="preserve"> </w:t>
      </w:r>
      <w:proofErr w:type="spellStart"/>
      <w:r w:rsidRPr="00447AE7" w:rsidR="00C56CE5">
        <w:rPr>
          <w:rFonts w:ascii="Arial" w:hAnsi="Arial" w:cs="Arial"/>
          <w:szCs w:val="24"/>
        </w:rPr>
        <w:t>presude</w:t>
      </w:r>
      <w:proofErr w:type="spellEnd"/>
      <w:r w:rsidRPr="00447AE7" w:rsidR="00C56CE5">
        <w:rPr>
          <w:rFonts w:ascii="Arial" w:hAnsi="Arial" w:cs="Arial"/>
          <w:szCs w:val="24"/>
        </w:rPr>
        <w:t xml:space="preserve">, </w:t>
      </w:r>
      <w:proofErr w:type="spellStart"/>
      <w:r w:rsidRPr="00447AE7" w:rsidR="00C56CE5">
        <w:rPr>
          <w:rFonts w:ascii="Arial" w:hAnsi="Arial" w:cs="Arial"/>
          <w:szCs w:val="24"/>
        </w:rPr>
        <w:t>ovaj</w:t>
      </w:r>
      <w:proofErr w:type="spellEnd"/>
      <w:r w:rsidRPr="00447AE7" w:rsidR="00C56CE5">
        <w:rPr>
          <w:rFonts w:ascii="Arial" w:hAnsi="Arial" w:cs="Arial"/>
          <w:szCs w:val="24"/>
        </w:rPr>
        <w:t xml:space="preserve"> </w:t>
      </w:r>
      <w:proofErr w:type="spellStart"/>
      <w:r w:rsidRPr="00447AE7" w:rsidR="00C56CE5">
        <w:rPr>
          <w:rFonts w:ascii="Arial" w:hAnsi="Arial" w:cs="Arial"/>
          <w:szCs w:val="24"/>
        </w:rPr>
        <w:t>sud</w:t>
      </w:r>
      <w:proofErr w:type="spellEnd"/>
      <w:r w:rsidRPr="00447AE7" w:rsidR="00C56CE5">
        <w:rPr>
          <w:rFonts w:ascii="Arial" w:hAnsi="Arial" w:cs="Arial"/>
          <w:szCs w:val="24"/>
        </w:rPr>
        <w:t xml:space="preserve"> je </w:t>
      </w:r>
      <w:proofErr w:type="spellStart"/>
      <w:r w:rsidRPr="00447AE7" w:rsidR="00C56CE5">
        <w:rPr>
          <w:rFonts w:ascii="Arial" w:hAnsi="Arial" w:cs="Arial"/>
          <w:szCs w:val="24"/>
        </w:rPr>
        <w:t>našao</w:t>
      </w:r>
      <w:proofErr w:type="spellEnd"/>
      <w:r w:rsidRPr="00447AE7" w:rsidR="00C56CE5">
        <w:rPr>
          <w:rFonts w:ascii="Arial" w:hAnsi="Arial" w:cs="Arial"/>
          <w:szCs w:val="24"/>
        </w:rPr>
        <w:t xml:space="preserve"> da je </w:t>
      </w:r>
      <w:proofErr w:type="spellStart"/>
      <w:r w:rsidRPr="00447AE7" w:rsidR="00C56CE5">
        <w:rPr>
          <w:rFonts w:ascii="Arial" w:hAnsi="Arial" w:cs="Arial"/>
          <w:szCs w:val="24"/>
        </w:rPr>
        <w:t>prvostupanjski</w:t>
      </w:r>
      <w:proofErr w:type="spellEnd"/>
      <w:r w:rsidRPr="00447AE7" w:rsidR="00C56CE5">
        <w:rPr>
          <w:rFonts w:ascii="Arial" w:hAnsi="Arial" w:cs="Arial"/>
          <w:szCs w:val="24"/>
        </w:rPr>
        <w:t xml:space="preserve"> </w:t>
      </w:r>
      <w:proofErr w:type="spellStart"/>
      <w:r w:rsidRPr="00447AE7" w:rsidR="00C56CE5">
        <w:rPr>
          <w:rFonts w:ascii="Arial" w:hAnsi="Arial" w:cs="Arial"/>
          <w:szCs w:val="24"/>
        </w:rPr>
        <w:t>sud</w:t>
      </w:r>
      <w:proofErr w:type="spellEnd"/>
      <w:r w:rsidRPr="00447AE7" w:rsidR="00C56CE5">
        <w:rPr>
          <w:rFonts w:ascii="Arial" w:hAnsi="Arial" w:cs="Arial"/>
          <w:szCs w:val="24"/>
        </w:rPr>
        <w:t xml:space="preserve">, </w:t>
      </w:r>
      <w:proofErr w:type="spellStart"/>
      <w:r w:rsidRPr="00447AE7" w:rsidR="00C56CE5">
        <w:rPr>
          <w:rFonts w:ascii="Arial" w:hAnsi="Arial" w:cs="Arial"/>
          <w:szCs w:val="24"/>
        </w:rPr>
        <w:t>cijeneći</w:t>
      </w:r>
      <w:proofErr w:type="spellEnd"/>
      <w:r w:rsidRPr="00447AE7" w:rsidR="00C56CE5">
        <w:rPr>
          <w:rFonts w:ascii="Arial" w:hAnsi="Arial" w:cs="Arial"/>
          <w:szCs w:val="24"/>
        </w:rPr>
        <w:t xml:space="preserve"> </w:t>
      </w:r>
      <w:proofErr w:type="spellStart"/>
      <w:r w:rsidRPr="00447AE7" w:rsidR="00C56CE5">
        <w:rPr>
          <w:rFonts w:ascii="Arial" w:hAnsi="Arial" w:cs="Arial"/>
          <w:szCs w:val="24"/>
        </w:rPr>
        <w:t>okolnosti</w:t>
      </w:r>
      <w:proofErr w:type="spellEnd"/>
      <w:r w:rsidRPr="00447AE7" w:rsidR="00C56CE5">
        <w:rPr>
          <w:rFonts w:ascii="Arial" w:hAnsi="Arial" w:cs="Arial"/>
          <w:szCs w:val="24"/>
        </w:rPr>
        <w:t xml:space="preserve"> </w:t>
      </w:r>
      <w:proofErr w:type="spellStart"/>
      <w:r w:rsidRPr="00447AE7" w:rsidR="00C56CE5">
        <w:rPr>
          <w:rFonts w:ascii="Arial" w:hAnsi="Arial" w:cs="Arial"/>
          <w:szCs w:val="24"/>
        </w:rPr>
        <w:t>iz</w:t>
      </w:r>
      <w:proofErr w:type="spellEnd"/>
      <w:r w:rsidRPr="00447AE7" w:rsidR="00C56CE5">
        <w:rPr>
          <w:rFonts w:ascii="Arial" w:hAnsi="Arial" w:cs="Arial"/>
          <w:szCs w:val="24"/>
        </w:rPr>
        <w:t xml:space="preserve"> </w:t>
      </w:r>
      <w:proofErr w:type="spellStart"/>
      <w:r w:rsidRPr="00447AE7" w:rsidR="00C56CE5">
        <w:rPr>
          <w:rFonts w:ascii="Arial" w:hAnsi="Arial" w:cs="Arial"/>
          <w:szCs w:val="24"/>
        </w:rPr>
        <w:t>članka</w:t>
      </w:r>
      <w:proofErr w:type="spellEnd"/>
      <w:r w:rsidRPr="00447AE7" w:rsidR="00C56CE5">
        <w:rPr>
          <w:rFonts w:ascii="Arial" w:hAnsi="Arial" w:cs="Arial"/>
          <w:szCs w:val="24"/>
        </w:rPr>
        <w:t xml:space="preserve"> 36. </w:t>
      </w:r>
      <w:proofErr w:type="spellStart"/>
      <w:r w:rsidRPr="00447AE7" w:rsidR="00C56CE5">
        <w:rPr>
          <w:rFonts w:ascii="Arial" w:hAnsi="Arial" w:cs="Arial"/>
          <w:szCs w:val="24"/>
        </w:rPr>
        <w:t>Prekršajnog</w:t>
      </w:r>
      <w:proofErr w:type="spellEnd"/>
      <w:r w:rsidRPr="00447AE7" w:rsidR="00C56CE5">
        <w:rPr>
          <w:rFonts w:ascii="Arial" w:hAnsi="Arial" w:cs="Arial"/>
          <w:szCs w:val="24"/>
        </w:rPr>
        <w:t xml:space="preserve"> </w:t>
      </w:r>
      <w:proofErr w:type="spellStart"/>
      <w:r w:rsidRPr="00447AE7" w:rsidR="00C56CE5">
        <w:rPr>
          <w:rFonts w:ascii="Arial" w:hAnsi="Arial" w:cs="Arial"/>
          <w:szCs w:val="24"/>
        </w:rPr>
        <w:t>zakona</w:t>
      </w:r>
      <w:proofErr w:type="spellEnd"/>
      <w:r w:rsidRPr="00447AE7" w:rsidR="00C56CE5">
        <w:rPr>
          <w:rFonts w:ascii="Arial" w:hAnsi="Arial" w:cs="Arial"/>
          <w:szCs w:val="24"/>
        </w:rPr>
        <w:t xml:space="preserve">, </w:t>
      </w:r>
      <w:proofErr w:type="spellStart"/>
      <w:proofErr w:type="gramStart"/>
      <w:r w:rsidRPr="00447AE7" w:rsidR="00C56CE5">
        <w:rPr>
          <w:rFonts w:ascii="Arial" w:hAnsi="Arial" w:cs="Arial"/>
          <w:szCs w:val="24"/>
        </w:rPr>
        <w:t>okrivljenicima</w:t>
      </w:r>
      <w:proofErr w:type="spellEnd"/>
      <w:r w:rsidRPr="00447AE7" w:rsidR="00C56CE5">
        <w:rPr>
          <w:rFonts w:ascii="Arial" w:hAnsi="Arial" w:cs="Arial"/>
          <w:szCs w:val="24"/>
        </w:rPr>
        <w:t xml:space="preserve">  </w:t>
      </w:r>
      <w:proofErr w:type="spellStart"/>
      <w:r w:rsidRPr="00447AE7" w:rsidR="00C56CE5">
        <w:rPr>
          <w:rFonts w:ascii="Arial" w:hAnsi="Arial" w:cs="Arial"/>
          <w:szCs w:val="24"/>
        </w:rPr>
        <w:t>odmjerio</w:t>
      </w:r>
      <w:proofErr w:type="spellEnd"/>
      <w:proofErr w:type="gramEnd"/>
      <w:r w:rsidRPr="00447AE7" w:rsidR="00C56CE5">
        <w:rPr>
          <w:rFonts w:ascii="Arial" w:hAnsi="Arial" w:cs="Arial"/>
          <w:szCs w:val="24"/>
        </w:rPr>
        <w:t xml:space="preserve"> </w:t>
      </w:r>
      <w:proofErr w:type="spellStart"/>
      <w:r w:rsidR="004401D1">
        <w:rPr>
          <w:rFonts w:ascii="Arial" w:hAnsi="Arial" w:cs="Arial"/>
          <w:szCs w:val="24"/>
        </w:rPr>
        <w:t>ublažene</w:t>
      </w:r>
      <w:proofErr w:type="spellEnd"/>
      <w:r w:rsidR="004401D1">
        <w:rPr>
          <w:rFonts w:ascii="Arial" w:hAnsi="Arial" w:cs="Arial"/>
          <w:szCs w:val="24"/>
        </w:rPr>
        <w:t xml:space="preserve"> </w:t>
      </w:r>
      <w:proofErr w:type="spellStart"/>
      <w:r w:rsidRPr="00447AE7" w:rsidR="00C56CE5">
        <w:rPr>
          <w:rFonts w:ascii="Arial" w:hAnsi="Arial" w:cs="Arial"/>
          <w:szCs w:val="24"/>
        </w:rPr>
        <w:t>novčane</w:t>
      </w:r>
      <w:proofErr w:type="spellEnd"/>
      <w:r w:rsidRPr="00447AE7" w:rsidR="00C56CE5">
        <w:rPr>
          <w:rFonts w:ascii="Arial" w:hAnsi="Arial" w:cs="Arial"/>
          <w:szCs w:val="24"/>
        </w:rPr>
        <w:t xml:space="preserve"> </w:t>
      </w:r>
      <w:proofErr w:type="spellStart"/>
      <w:r w:rsidRPr="00447AE7" w:rsidR="00C56CE5">
        <w:rPr>
          <w:rFonts w:ascii="Arial" w:hAnsi="Arial" w:cs="Arial"/>
          <w:szCs w:val="24"/>
        </w:rPr>
        <w:t>kazne</w:t>
      </w:r>
      <w:proofErr w:type="spellEnd"/>
      <w:r w:rsidRPr="00447AE7" w:rsidR="00C56CE5">
        <w:rPr>
          <w:rFonts w:ascii="Arial" w:hAnsi="Arial" w:cs="Arial"/>
          <w:szCs w:val="24"/>
        </w:rPr>
        <w:t xml:space="preserve">  </w:t>
      </w:r>
      <w:proofErr w:type="spellStart"/>
      <w:r w:rsidR="004401D1">
        <w:rPr>
          <w:rFonts w:ascii="Arial" w:hAnsi="Arial" w:cs="Arial"/>
          <w:szCs w:val="24"/>
        </w:rPr>
        <w:t>daleko</w:t>
      </w:r>
      <w:proofErr w:type="spellEnd"/>
      <w:r w:rsidR="004401D1">
        <w:rPr>
          <w:rFonts w:ascii="Arial" w:hAnsi="Arial" w:cs="Arial"/>
          <w:szCs w:val="24"/>
        </w:rPr>
        <w:t xml:space="preserve"> </w:t>
      </w:r>
      <w:proofErr w:type="spellStart"/>
      <w:r w:rsidR="004401D1">
        <w:rPr>
          <w:rFonts w:ascii="Arial" w:hAnsi="Arial" w:cs="Arial"/>
          <w:szCs w:val="24"/>
        </w:rPr>
        <w:t>ispod</w:t>
      </w:r>
      <w:proofErr w:type="spellEnd"/>
      <w:r w:rsidRPr="00447AE7" w:rsidR="00C56CE5">
        <w:rPr>
          <w:rFonts w:ascii="Arial" w:hAnsi="Arial" w:cs="Arial"/>
          <w:szCs w:val="24"/>
        </w:rPr>
        <w:t xml:space="preserve"> </w:t>
      </w:r>
      <w:proofErr w:type="spellStart"/>
      <w:r w:rsidRPr="00447AE7" w:rsidR="00C56CE5">
        <w:rPr>
          <w:rFonts w:ascii="Arial" w:hAnsi="Arial" w:cs="Arial"/>
          <w:szCs w:val="24"/>
        </w:rPr>
        <w:t>propisanog</w:t>
      </w:r>
      <w:proofErr w:type="spellEnd"/>
      <w:r w:rsidRPr="00447AE7" w:rsidR="00C56CE5">
        <w:rPr>
          <w:rFonts w:ascii="Arial" w:hAnsi="Arial" w:cs="Arial"/>
          <w:szCs w:val="24"/>
        </w:rPr>
        <w:t xml:space="preserve"> </w:t>
      </w:r>
      <w:proofErr w:type="spellStart"/>
      <w:r w:rsidRPr="00447AE7" w:rsidR="00C56CE5">
        <w:rPr>
          <w:rFonts w:ascii="Arial" w:hAnsi="Arial" w:cs="Arial"/>
          <w:szCs w:val="24"/>
        </w:rPr>
        <w:t>minimuma</w:t>
      </w:r>
      <w:proofErr w:type="spellEnd"/>
      <w:r w:rsidRPr="00447AE7" w:rsidR="00C56CE5">
        <w:rPr>
          <w:rFonts w:ascii="Arial" w:hAnsi="Arial" w:cs="Arial"/>
          <w:szCs w:val="24"/>
        </w:rPr>
        <w:t xml:space="preserve"> za </w:t>
      </w:r>
      <w:proofErr w:type="spellStart"/>
      <w:r w:rsidRPr="00447AE7" w:rsidR="00C56CE5">
        <w:rPr>
          <w:rFonts w:ascii="Arial" w:hAnsi="Arial" w:cs="Arial"/>
          <w:szCs w:val="24"/>
        </w:rPr>
        <w:t>ovakvu</w:t>
      </w:r>
      <w:proofErr w:type="spellEnd"/>
      <w:r w:rsidRPr="00447AE7" w:rsidR="00C56CE5">
        <w:rPr>
          <w:rFonts w:ascii="Arial" w:hAnsi="Arial" w:cs="Arial"/>
          <w:szCs w:val="24"/>
        </w:rPr>
        <w:t xml:space="preserve"> </w:t>
      </w:r>
      <w:proofErr w:type="spellStart"/>
      <w:r w:rsidRPr="00447AE7" w:rsidR="00C56CE5">
        <w:rPr>
          <w:rFonts w:ascii="Arial" w:hAnsi="Arial" w:cs="Arial"/>
          <w:szCs w:val="24"/>
        </w:rPr>
        <w:t>vrstu</w:t>
      </w:r>
      <w:proofErr w:type="spellEnd"/>
      <w:r w:rsidRPr="00447AE7" w:rsidR="00C56CE5">
        <w:rPr>
          <w:rFonts w:ascii="Arial" w:hAnsi="Arial" w:cs="Arial"/>
          <w:szCs w:val="24"/>
        </w:rPr>
        <w:t xml:space="preserve"> </w:t>
      </w:r>
      <w:proofErr w:type="spellStart"/>
      <w:r w:rsidRPr="00447AE7" w:rsidR="00C56CE5">
        <w:rPr>
          <w:rFonts w:ascii="Arial" w:hAnsi="Arial" w:cs="Arial"/>
          <w:szCs w:val="24"/>
        </w:rPr>
        <w:t>prekršaja</w:t>
      </w:r>
      <w:proofErr w:type="spellEnd"/>
      <w:r w:rsidRPr="00447AE7" w:rsidR="00C56CE5">
        <w:rPr>
          <w:rFonts w:ascii="Arial" w:hAnsi="Arial" w:cs="Arial"/>
          <w:szCs w:val="24"/>
        </w:rPr>
        <w:t xml:space="preserve">. </w:t>
      </w:r>
      <w:proofErr w:type="spellStart"/>
      <w:r w:rsidRPr="00447AE7" w:rsidR="00C56CE5">
        <w:rPr>
          <w:rFonts w:ascii="Arial" w:hAnsi="Arial" w:cs="Arial"/>
          <w:szCs w:val="24"/>
        </w:rPr>
        <w:t>Ovaj</w:t>
      </w:r>
      <w:proofErr w:type="spellEnd"/>
      <w:r w:rsidRPr="00447AE7" w:rsidR="00C56CE5">
        <w:rPr>
          <w:rFonts w:ascii="Arial" w:hAnsi="Arial" w:cs="Arial"/>
          <w:szCs w:val="24"/>
        </w:rPr>
        <w:t xml:space="preserve"> </w:t>
      </w:r>
      <w:proofErr w:type="spellStart"/>
      <w:r w:rsidRPr="00447AE7" w:rsidR="00C56CE5">
        <w:rPr>
          <w:rFonts w:ascii="Arial" w:hAnsi="Arial" w:cs="Arial"/>
          <w:szCs w:val="24"/>
        </w:rPr>
        <w:t>sud</w:t>
      </w:r>
      <w:proofErr w:type="spellEnd"/>
      <w:r w:rsidRPr="00447AE7" w:rsidR="00C56CE5">
        <w:rPr>
          <w:rFonts w:ascii="Arial" w:hAnsi="Arial" w:cs="Arial"/>
          <w:szCs w:val="24"/>
        </w:rPr>
        <w:t xml:space="preserve"> </w:t>
      </w:r>
      <w:proofErr w:type="spellStart"/>
      <w:r w:rsidRPr="00447AE7" w:rsidR="00C56CE5">
        <w:rPr>
          <w:rFonts w:ascii="Arial" w:hAnsi="Arial" w:cs="Arial"/>
          <w:szCs w:val="24"/>
        </w:rPr>
        <w:t>ističe</w:t>
      </w:r>
      <w:proofErr w:type="spellEnd"/>
      <w:r w:rsidRPr="00447AE7" w:rsidR="00C56CE5">
        <w:rPr>
          <w:rFonts w:ascii="Arial" w:hAnsi="Arial" w:cs="Arial"/>
          <w:szCs w:val="24"/>
        </w:rPr>
        <w:t xml:space="preserve"> da je </w:t>
      </w:r>
      <w:proofErr w:type="spellStart"/>
      <w:r w:rsidRPr="00447AE7" w:rsidR="00C56CE5">
        <w:rPr>
          <w:rFonts w:ascii="Arial" w:hAnsi="Arial" w:cs="Arial"/>
          <w:szCs w:val="24"/>
        </w:rPr>
        <w:t>nakon</w:t>
      </w:r>
      <w:proofErr w:type="spellEnd"/>
      <w:r w:rsidRPr="00447AE7" w:rsidR="00C56CE5">
        <w:rPr>
          <w:rFonts w:ascii="Arial" w:hAnsi="Arial" w:cs="Arial"/>
          <w:szCs w:val="24"/>
        </w:rPr>
        <w:t xml:space="preserve"> </w:t>
      </w:r>
      <w:proofErr w:type="spellStart"/>
      <w:r w:rsidRPr="00447AE7" w:rsidR="00C56CE5">
        <w:rPr>
          <w:rFonts w:ascii="Arial" w:hAnsi="Arial" w:cs="Arial"/>
          <w:szCs w:val="24"/>
        </w:rPr>
        <w:t>počinjenja</w:t>
      </w:r>
      <w:proofErr w:type="spellEnd"/>
      <w:r w:rsidRPr="00447AE7" w:rsidR="00C56CE5">
        <w:rPr>
          <w:rFonts w:ascii="Arial" w:hAnsi="Arial" w:cs="Arial"/>
          <w:szCs w:val="24"/>
        </w:rPr>
        <w:t xml:space="preserve"> </w:t>
      </w:r>
      <w:proofErr w:type="spellStart"/>
      <w:r w:rsidRPr="00447AE7" w:rsidR="00C56CE5">
        <w:rPr>
          <w:rFonts w:ascii="Arial" w:hAnsi="Arial" w:cs="Arial"/>
          <w:szCs w:val="24"/>
        </w:rPr>
        <w:t>predmetnog</w:t>
      </w:r>
      <w:proofErr w:type="spellEnd"/>
      <w:r w:rsidRPr="00447AE7" w:rsidR="00C56CE5">
        <w:rPr>
          <w:rFonts w:ascii="Arial" w:hAnsi="Arial" w:cs="Arial"/>
          <w:szCs w:val="24"/>
        </w:rPr>
        <w:t xml:space="preserve"> </w:t>
      </w:r>
      <w:proofErr w:type="spellStart"/>
      <w:r w:rsidRPr="00447AE7" w:rsidR="00C56CE5">
        <w:rPr>
          <w:rFonts w:ascii="Arial" w:hAnsi="Arial" w:cs="Arial"/>
          <w:szCs w:val="24"/>
        </w:rPr>
        <w:t>prekršaja</w:t>
      </w:r>
      <w:proofErr w:type="spellEnd"/>
      <w:r w:rsidRPr="00447AE7" w:rsidR="00C56CE5">
        <w:rPr>
          <w:rFonts w:ascii="Arial" w:hAnsi="Arial" w:cs="Arial"/>
          <w:szCs w:val="24"/>
        </w:rPr>
        <w:t xml:space="preserve">, 1. </w:t>
      </w:r>
      <w:proofErr w:type="spellStart"/>
      <w:r w:rsidRPr="00447AE7" w:rsidR="00C56CE5">
        <w:rPr>
          <w:rFonts w:ascii="Arial" w:hAnsi="Arial" w:cs="Arial"/>
          <w:szCs w:val="24"/>
        </w:rPr>
        <w:t>siječnja</w:t>
      </w:r>
      <w:proofErr w:type="spellEnd"/>
      <w:r w:rsidRPr="00447AE7" w:rsidR="00C56CE5">
        <w:rPr>
          <w:rFonts w:ascii="Arial" w:hAnsi="Arial" w:cs="Arial"/>
          <w:szCs w:val="24"/>
        </w:rPr>
        <w:t xml:space="preserve"> 2023. </w:t>
      </w:r>
      <w:proofErr w:type="spellStart"/>
      <w:r w:rsidRPr="00447AE7" w:rsidR="00C56CE5">
        <w:rPr>
          <w:rFonts w:ascii="Arial" w:hAnsi="Arial" w:cs="Arial"/>
          <w:szCs w:val="24"/>
        </w:rPr>
        <w:t>stupio</w:t>
      </w:r>
      <w:proofErr w:type="spellEnd"/>
      <w:r w:rsidRPr="00447AE7" w:rsidR="00C56CE5">
        <w:rPr>
          <w:rFonts w:ascii="Arial" w:hAnsi="Arial" w:cs="Arial"/>
          <w:szCs w:val="24"/>
        </w:rPr>
        <w:t xml:space="preserve"> </w:t>
      </w:r>
      <w:proofErr w:type="spellStart"/>
      <w:r w:rsidRPr="00447AE7" w:rsidR="00C56CE5">
        <w:rPr>
          <w:rFonts w:ascii="Arial" w:hAnsi="Arial" w:cs="Arial"/>
          <w:szCs w:val="24"/>
        </w:rPr>
        <w:t>na</w:t>
      </w:r>
      <w:proofErr w:type="spellEnd"/>
      <w:r w:rsidRPr="00447AE7" w:rsidR="00C56CE5">
        <w:rPr>
          <w:rFonts w:ascii="Arial" w:hAnsi="Arial" w:cs="Arial"/>
          <w:szCs w:val="24"/>
        </w:rPr>
        <w:t xml:space="preserve"> </w:t>
      </w:r>
      <w:proofErr w:type="spellStart"/>
      <w:r w:rsidRPr="00447AE7" w:rsidR="00C56CE5">
        <w:rPr>
          <w:rFonts w:ascii="Arial" w:hAnsi="Arial" w:cs="Arial"/>
          <w:szCs w:val="24"/>
        </w:rPr>
        <w:t>snagu</w:t>
      </w:r>
      <w:proofErr w:type="spellEnd"/>
      <w:r w:rsidRPr="00447AE7" w:rsidR="00C56CE5">
        <w:rPr>
          <w:rFonts w:ascii="Arial" w:hAnsi="Arial" w:cs="Arial"/>
          <w:szCs w:val="24"/>
        </w:rPr>
        <w:t xml:space="preserve"> Zakon o </w:t>
      </w:r>
      <w:proofErr w:type="spellStart"/>
      <w:r w:rsidRPr="00447AE7" w:rsidR="00C56CE5">
        <w:rPr>
          <w:rFonts w:ascii="Arial" w:hAnsi="Arial" w:cs="Arial"/>
          <w:szCs w:val="24"/>
        </w:rPr>
        <w:t>izmjenama</w:t>
      </w:r>
      <w:proofErr w:type="spellEnd"/>
      <w:r w:rsidRPr="00447AE7" w:rsidR="00C56CE5">
        <w:rPr>
          <w:rFonts w:ascii="Arial" w:hAnsi="Arial" w:cs="Arial"/>
          <w:szCs w:val="24"/>
        </w:rPr>
        <w:t xml:space="preserve"> </w:t>
      </w:r>
      <w:proofErr w:type="spellStart"/>
      <w:r w:rsidRPr="00447AE7" w:rsidR="00C56CE5">
        <w:rPr>
          <w:rFonts w:ascii="Arial" w:hAnsi="Arial" w:cs="Arial"/>
          <w:szCs w:val="24"/>
        </w:rPr>
        <w:t>Zakona</w:t>
      </w:r>
      <w:proofErr w:type="spellEnd"/>
      <w:r w:rsidRPr="00447AE7" w:rsidR="00C56CE5">
        <w:rPr>
          <w:rFonts w:ascii="Arial" w:hAnsi="Arial" w:cs="Arial"/>
          <w:szCs w:val="24"/>
        </w:rPr>
        <w:t xml:space="preserve"> o </w:t>
      </w:r>
      <w:proofErr w:type="spellStart"/>
      <w:r w:rsidRPr="00447AE7" w:rsidR="00C56CE5">
        <w:rPr>
          <w:rFonts w:ascii="Arial" w:hAnsi="Arial" w:cs="Arial"/>
          <w:szCs w:val="24"/>
        </w:rPr>
        <w:t>računovodstvu</w:t>
      </w:r>
      <w:proofErr w:type="spellEnd"/>
      <w:r w:rsidRPr="00447AE7" w:rsidR="00C56CE5">
        <w:rPr>
          <w:rFonts w:ascii="Arial" w:hAnsi="Arial" w:cs="Arial"/>
          <w:szCs w:val="24"/>
        </w:rPr>
        <w:t xml:space="preserve"> („</w:t>
      </w:r>
      <w:proofErr w:type="spellStart"/>
      <w:r w:rsidRPr="00447AE7" w:rsidR="00C56CE5">
        <w:rPr>
          <w:rFonts w:ascii="Arial" w:hAnsi="Arial" w:cs="Arial"/>
          <w:szCs w:val="24"/>
        </w:rPr>
        <w:t>Narodne</w:t>
      </w:r>
      <w:proofErr w:type="spellEnd"/>
      <w:r w:rsidRPr="00447AE7" w:rsidR="008F292B">
        <w:rPr>
          <w:rFonts w:ascii="Arial" w:hAnsi="Arial" w:cs="Arial"/>
          <w:szCs w:val="24"/>
        </w:rPr>
        <w:t xml:space="preserve"> </w:t>
      </w:r>
      <w:proofErr w:type="gramStart"/>
      <w:r w:rsidRPr="00447AE7" w:rsidR="00C56CE5">
        <w:rPr>
          <w:rFonts w:ascii="Arial" w:hAnsi="Arial" w:cs="Arial"/>
          <w:szCs w:val="24"/>
        </w:rPr>
        <w:t>novine“</w:t>
      </w:r>
      <w:r w:rsidRPr="00447AE7" w:rsidR="008F292B">
        <w:rPr>
          <w:rFonts w:ascii="Arial" w:hAnsi="Arial" w:cs="Arial"/>
          <w:szCs w:val="24"/>
        </w:rPr>
        <w:t xml:space="preserve"> </w:t>
      </w:r>
      <w:proofErr w:type="spellStart"/>
      <w:r w:rsidRPr="00447AE7" w:rsidR="00C56CE5">
        <w:rPr>
          <w:rFonts w:ascii="Arial" w:hAnsi="Arial" w:cs="Arial"/>
          <w:szCs w:val="24"/>
        </w:rPr>
        <w:t>broj</w:t>
      </w:r>
      <w:proofErr w:type="spellEnd"/>
      <w:proofErr w:type="gramEnd"/>
      <w:r w:rsidRPr="00447AE7" w:rsidR="00C56CE5">
        <w:rPr>
          <w:rFonts w:ascii="Arial" w:hAnsi="Arial" w:cs="Arial"/>
          <w:szCs w:val="24"/>
        </w:rPr>
        <w:t xml:space="preserve">: 114/22)  a </w:t>
      </w:r>
      <w:proofErr w:type="spellStart"/>
      <w:r w:rsidRPr="00447AE7" w:rsidR="00C56CE5">
        <w:rPr>
          <w:rFonts w:ascii="Arial" w:hAnsi="Arial" w:cs="Arial"/>
          <w:szCs w:val="24"/>
        </w:rPr>
        <w:t>kojim</w:t>
      </w:r>
      <w:proofErr w:type="spellEnd"/>
      <w:r w:rsidRPr="00447AE7" w:rsidR="00C56CE5">
        <w:rPr>
          <w:rFonts w:ascii="Arial" w:hAnsi="Arial" w:cs="Arial"/>
          <w:szCs w:val="24"/>
        </w:rPr>
        <w:t xml:space="preserve"> je </w:t>
      </w:r>
      <w:proofErr w:type="spellStart"/>
      <w:r w:rsidRPr="00447AE7" w:rsidR="00C56CE5">
        <w:rPr>
          <w:rFonts w:ascii="Arial" w:hAnsi="Arial" w:cs="Arial"/>
          <w:szCs w:val="24"/>
        </w:rPr>
        <w:t>sada</w:t>
      </w:r>
      <w:proofErr w:type="spellEnd"/>
      <w:r w:rsidRPr="00447AE7" w:rsidR="00C56CE5">
        <w:rPr>
          <w:rFonts w:ascii="Arial" w:hAnsi="Arial" w:cs="Arial"/>
          <w:szCs w:val="24"/>
        </w:rPr>
        <w:t xml:space="preserve"> za </w:t>
      </w:r>
      <w:proofErr w:type="spellStart"/>
      <w:r w:rsidRPr="00447AE7" w:rsidR="00C56CE5">
        <w:rPr>
          <w:rFonts w:ascii="Arial" w:hAnsi="Arial" w:cs="Arial"/>
          <w:szCs w:val="24"/>
        </w:rPr>
        <w:t>pravnu</w:t>
      </w:r>
      <w:proofErr w:type="spellEnd"/>
      <w:r w:rsidRPr="00447AE7" w:rsidR="00C56CE5">
        <w:rPr>
          <w:rFonts w:ascii="Arial" w:hAnsi="Arial" w:cs="Arial"/>
          <w:szCs w:val="24"/>
        </w:rPr>
        <w:t xml:space="preserve"> </w:t>
      </w:r>
      <w:proofErr w:type="spellStart"/>
      <w:r w:rsidRPr="00447AE7" w:rsidR="00C56CE5">
        <w:rPr>
          <w:rFonts w:ascii="Arial" w:hAnsi="Arial" w:cs="Arial"/>
          <w:szCs w:val="24"/>
        </w:rPr>
        <w:t>osobu</w:t>
      </w:r>
      <w:proofErr w:type="spellEnd"/>
      <w:r w:rsidRPr="00447AE7" w:rsidR="00C56CE5">
        <w:rPr>
          <w:rFonts w:ascii="Arial" w:hAnsi="Arial" w:cs="Arial"/>
          <w:szCs w:val="24"/>
        </w:rPr>
        <w:t xml:space="preserve"> </w:t>
      </w:r>
      <w:proofErr w:type="spellStart"/>
      <w:r w:rsidRPr="00447AE7" w:rsidR="00C56CE5">
        <w:rPr>
          <w:rFonts w:ascii="Arial" w:hAnsi="Arial" w:cs="Arial"/>
          <w:szCs w:val="24"/>
        </w:rPr>
        <w:t>propisana</w:t>
      </w:r>
      <w:proofErr w:type="spellEnd"/>
      <w:r w:rsidRPr="00447AE7" w:rsidR="00C56CE5">
        <w:rPr>
          <w:rFonts w:ascii="Arial" w:hAnsi="Arial" w:cs="Arial"/>
          <w:szCs w:val="24"/>
        </w:rPr>
        <w:t xml:space="preserve"> </w:t>
      </w:r>
      <w:proofErr w:type="spellStart"/>
      <w:r w:rsidRPr="00447AE7" w:rsidR="00C56CE5">
        <w:rPr>
          <w:rFonts w:ascii="Arial" w:hAnsi="Arial" w:cs="Arial"/>
          <w:szCs w:val="24"/>
        </w:rPr>
        <w:t>novčana</w:t>
      </w:r>
      <w:proofErr w:type="spellEnd"/>
      <w:r w:rsidRPr="00447AE7" w:rsidR="00C56CE5">
        <w:rPr>
          <w:rFonts w:ascii="Arial" w:hAnsi="Arial" w:cs="Arial"/>
          <w:szCs w:val="24"/>
        </w:rPr>
        <w:t xml:space="preserve"> </w:t>
      </w:r>
      <w:proofErr w:type="spellStart"/>
      <w:r w:rsidRPr="00447AE7" w:rsidR="00C56CE5">
        <w:rPr>
          <w:rFonts w:ascii="Arial" w:hAnsi="Arial" w:cs="Arial"/>
          <w:szCs w:val="24"/>
        </w:rPr>
        <w:t>kazna</w:t>
      </w:r>
      <w:proofErr w:type="spellEnd"/>
      <w:r w:rsidRPr="00447AE7" w:rsidR="00C56CE5">
        <w:rPr>
          <w:rFonts w:ascii="Arial" w:hAnsi="Arial" w:cs="Arial"/>
          <w:szCs w:val="24"/>
        </w:rPr>
        <w:t xml:space="preserve"> u </w:t>
      </w:r>
      <w:proofErr w:type="spellStart"/>
      <w:r w:rsidRPr="00447AE7" w:rsidR="00C56CE5">
        <w:rPr>
          <w:rFonts w:ascii="Arial" w:hAnsi="Arial" w:cs="Arial"/>
          <w:szCs w:val="24"/>
        </w:rPr>
        <w:t>rasponu</w:t>
      </w:r>
      <w:proofErr w:type="spellEnd"/>
      <w:r w:rsidRPr="00447AE7" w:rsidR="00C56CE5">
        <w:rPr>
          <w:rFonts w:ascii="Arial" w:hAnsi="Arial" w:cs="Arial"/>
          <w:szCs w:val="24"/>
        </w:rPr>
        <w:t xml:space="preserve"> od 1.320,00 </w:t>
      </w:r>
      <w:proofErr w:type="spellStart"/>
      <w:r w:rsidRPr="00447AE7" w:rsidR="00C56CE5">
        <w:rPr>
          <w:rFonts w:ascii="Arial" w:hAnsi="Arial" w:cs="Arial"/>
          <w:szCs w:val="24"/>
        </w:rPr>
        <w:t>eura</w:t>
      </w:r>
      <w:proofErr w:type="spellEnd"/>
      <w:r w:rsidRPr="00447AE7" w:rsidR="00C56CE5">
        <w:rPr>
          <w:rFonts w:ascii="Arial" w:hAnsi="Arial" w:cs="Arial"/>
          <w:szCs w:val="24"/>
        </w:rPr>
        <w:t xml:space="preserve"> do 13.270,00 </w:t>
      </w:r>
      <w:proofErr w:type="spellStart"/>
      <w:r w:rsidRPr="00447AE7" w:rsidR="00C56CE5">
        <w:rPr>
          <w:rFonts w:ascii="Arial" w:hAnsi="Arial" w:cs="Arial"/>
          <w:szCs w:val="24"/>
        </w:rPr>
        <w:t>eura</w:t>
      </w:r>
      <w:proofErr w:type="spellEnd"/>
      <w:r w:rsidRPr="00447AE7" w:rsidR="00C56CE5">
        <w:rPr>
          <w:rFonts w:ascii="Arial" w:hAnsi="Arial" w:cs="Arial"/>
          <w:szCs w:val="24"/>
        </w:rPr>
        <w:t xml:space="preserve">, a za </w:t>
      </w:r>
      <w:proofErr w:type="spellStart"/>
      <w:r w:rsidRPr="00447AE7" w:rsidR="00C56CE5">
        <w:rPr>
          <w:rFonts w:ascii="Arial" w:hAnsi="Arial" w:cs="Arial"/>
          <w:szCs w:val="24"/>
        </w:rPr>
        <w:t>odgovornu</w:t>
      </w:r>
      <w:proofErr w:type="spellEnd"/>
      <w:r w:rsidRPr="00447AE7" w:rsidR="00C56CE5">
        <w:rPr>
          <w:rFonts w:ascii="Arial" w:hAnsi="Arial" w:cs="Arial"/>
          <w:szCs w:val="24"/>
        </w:rPr>
        <w:t xml:space="preserve"> </w:t>
      </w:r>
      <w:proofErr w:type="spellStart"/>
      <w:r w:rsidRPr="00447AE7" w:rsidR="00C56CE5">
        <w:rPr>
          <w:rFonts w:ascii="Arial" w:hAnsi="Arial" w:cs="Arial"/>
          <w:szCs w:val="24"/>
        </w:rPr>
        <w:t>osobu</w:t>
      </w:r>
      <w:proofErr w:type="spellEnd"/>
      <w:r w:rsidRPr="00447AE7" w:rsidR="00C56CE5">
        <w:rPr>
          <w:rFonts w:ascii="Arial" w:hAnsi="Arial" w:cs="Arial"/>
          <w:szCs w:val="24"/>
        </w:rPr>
        <w:t xml:space="preserve"> u </w:t>
      </w:r>
      <w:proofErr w:type="spellStart"/>
      <w:r w:rsidRPr="00447AE7" w:rsidR="00C56CE5">
        <w:rPr>
          <w:rFonts w:ascii="Arial" w:hAnsi="Arial" w:cs="Arial"/>
          <w:szCs w:val="24"/>
        </w:rPr>
        <w:t>pravnoj</w:t>
      </w:r>
      <w:proofErr w:type="spellEnd"/>
      <w:r w:rsidRPr="00447AE7" w:rsidR="00C56CE5">
        <w:rPr>
          <w:rFonts w:ascii="Arial" w:hAnsi="Arial" w:cs="Arial"/>
          <w:szCs w:val="24"/>
        </w:rPr>
        <w:t xml:space="preserve"> </w:t>
      </w:r>
      <w:proofErr w:type="spellStart"/>
      <w:r w:rsidRPr="00447AE7" w:rsidR="00C56CE5">
        <w:rPr>
          <w:rFonts w:ascii="Arial" w:hAnsi="Arial" w:cs="Arial"/>
          <w:szCs w:val="24"/>
        </w:rPr>
        <w:t>osobi</w:t>
      </w:r>
      <w:proofErr w:type="spellEnd"/>
      <w:r w:rsidRPr="00447AE7" w:rsidR="00C56CE5">
        <w:rPr>
          <w:rFonts w:ascii="Arial" w:hAnsi="Arial" w:cs="Arial"/>
          <w:szCs w:val="24"/>
        </w:rPr>
        <w:t xml:space="preserve"> </w:t>
      </w:r>
      <w:proofErr w:type="spellStart"/>
      <w:r w:rsidRPr="00447AE7" w:rsidR="00C56CE5">
        <w:rPr>
          <w:rFonts w:ascii="Arial" w:hAnsi="Arial" w:cs="Arial"/>
          <w:szCs w:val="24"/>
        </w:rPr>
        <w:t>propisana</w:t>
      </w:r>
      <w:proofErr w:type="spellEnd"/>
      <w:r w:rsidRPr="00447AE7" w:rsidR="00C56CE5">
        <w:rPr>
          <w:rFonts w:ascii="Arial" w:hAnsi="Arial" w:cs="Arial"/>
          <w:szCs w:val="24"/>
        </w:rPr>
        <w:t xml:space="preserve"> je </w:t>
      </w:r>
      <w:proofErr w:type="spellStart"/>
      <w:r w:rsidRPr="00447AE7" w:rsidR="00C56CE5">
        <w:rPr>
          <w:rFonts w:ascii="Arial" w:hAnsi="Arial" w:cs="Arial"/>
          <w:szCs w:val="24"/>
        </w:rPr>
        <w:t>novčana</w:t>
      </w:r>
      <w:proofErr w:type="spellEnd"/>
      <w:r w:rsidRPr="00447AE7" w:rsidR="00C56CE5">
        <w:rPr>
          <w:rFonts w:ascii="Arial" w:hAnsi="Arial" w:cs="Arial"/>
          <w:szCs w:val="24"/>
        </w:rPr>
        <w:t xml:space="preserve"> </w:t>
      </w:r>
      <w:proofErr w:type="spellStart"/>
      <w:r w:rsidRPr="00447AE7" w:rsidR="00C56CE5">
        <w:rPr>
          <w:rFonts w:ascii="Arial" w:hAnsi="Arial" w:cs="Arial"/>
          <w:szCs w:val="24"/>
        </w:rPr>
        <w:t>kazna</w:t>
      </w:r>
      <w:proofErr w:type="spellEnd"/>
      <w:r w:rsidRPr="00447AE7" w:rsidR="00C56CE5">
        <w:rPr>
          <w:rFonts w:ascii="Arial" w:hAnsi="Arial" w:cs="Arial"/>
          <w:szCs w:val="24"/>
        </w:rPr>
        <w:t xml:space="preserve"> u </w:t>
      </w:r>
      <w:proofErr w:type="spellStart"/>
      <w:r w:rsidRPr="00447AE7" w:rsidR="00C56CE5">
        <w:rPr>
          <w:rFonts w:ascii="Arial" w:hAnsi="Arial" w:cs="Arial"/>
          <w:szCs w:val="24"/>
        </w:rPr>
        <w:t>rasponu</w:t>
      </w:r>
      <w:proofErr w:type="spellEnd"/>
      <w:r w:rsidRPr="00447AE7" w:rsidR="00C56CE5">
        <w:rPr>
          <w:rFonts w:ascii="Arial" w:hAnsi="Arial" w:cs="Arial"/>
          <w:szCs w:val="24"/>
        </w:rPr>
        <w:t xml:space="preserve"> od 660,00 </w:t>
      </w:r>
      <w:proofErr w:type="spellStart"/>
      <w:r w:rsidRPr="00447AE7" w:rsidR="00C56CE5">
        <w:rPr>
          <w:rFonts w:ascii="Arial" w:hAnsi="Arial" w:cs="Arial"/>
          <w:szCs w:val="24"/>
        </w:rPr>
        <w:t>eura</w:t>
      </w:r>
      <w:proofErr w:type="spellEnd"/>
      <w:r w:rsidRPr="00447AE7" w:rsidR="00C56CE5">
        <w:rPr>
          <w:rFonts w:ascii="Arial" w:hAnsi="Arial" w:cs="Arial"/>
          <w:szCs w:val="24"/>
        </w:rPr>
        <w:t xml:space="preserve"> do 2.650,00 </w:t>
      </w:r>
      <w:proofErr w:type="spellStart"/>
      <w:r w:rsidRPr="00447AE7" w:rsidR="00C56CE5">
        <w:rPr>
          <w:rFonts w:ascii="Arial" w:hAnsi="Arial" w:cs="Arial"/>
          <w:szCs w:val="24"/>
        </w:rPr>
        <w:t>eura</w:t>
      </w:r>
      <w:proofErr w:type="spellEnd"/>
      <w:r w:rsidRPr="00447AE7" w:rsidR="00C56CE5">
        <w:rPr>
          <w:rFonts w:ascii="Arial" w:hAnsi="Arial" w:cs="Arial"/>
          <w:szCs w:val="24"/>
        </w:rPr>
        <w:t xml:space="preserve">, </w:t>
      </w:r>
      <w:proofErr w:type="spellStart"/>
      <w:r w:rsidRPr="00447AE7" w:rsidR="00C56CE5">
        <w:rPr>
          <w:rFonts w:ascii="Arial" w:hAnsi="Arial" w:cs="Arial"/>
          <w:szCs w:val="24"/>
        </w:rPr>
        <w:t>dakle</w:t>
      </w:r>
      <w:proofErr w:type="spellEnd"/>
      <w:r w:rsidRPr="00447AE7" w:rsidR="00C56CE5">
        <w:rPr>
          <w:rFonts w:ascii="Arial" w:hAnsi="Arial" w:cs="Arial"/>
          <w:szCs w:val="24"/>
        </w:rPr>
        <w:t xml:space="preserve">, u </w:t>
      </w:r>
      <w:proofErr w:type="spellStart"/>
      <w:r w:rsidRPr="00447AE7" w:rsidR="00C56CE5">
        <w:rPr>
          <w:rFonts w:ascii="Arial" w:hAnsi="Arial" w:cs="Arial"/>
          <w:szCs w:val="24"/>
        </w:rPr>
        <w:t>neznatno</w:t>
      </w:r>
      <w:proofErr w:type="spellEnd"/>
      <w:r w:rsidRPr="00447AE7" w:rsidR="00C56CE5">
        <w:rPr>
          <w:rFonts w:ascii="Arial" w:hAnsi="Arial" w:cs="Arial"/>
          <w:szCs w:val="24"/>
        </w:rPr>
        <w:t xml:space="preserve"> </w:t>
      </w:r>
      <w:proofErr w:type="spellStart"/>
      <w:r w:rsidRPr="00447AE7" w:rsidR="00C56CE5">
        <w:rPr>
          <w:rFonts w:ascii="Arial" w:hAnsi="Arial" w:cs="Arial"/>
          <w:szCs w:val="24"/>
        </w:rPr>
        <w:t>nižem</w:t>
      </w:r>
      <w:proofErr w:type="spellEnd"/>
      <w:r w:rsidRPr="00447AE7" w:rsidR="00C56CE5">
        <w:rPr>
          <w:rFonts w:ascii="Arial" w:hAnsi="Arial" w:cs="Arial"/>
          <w:szCs w:val="24"/>
        </w:rPr>
        <w:t xml:space="preserve"> </w:t>
      </w:r>
      <w:proofErr w:type="spellStart"/>
      <w:r w:rsidRPr="00447AE7" w:rsidR="00C56CE5">
        <w:rPr>
          <w:rFonts w:ascii="Arial" w:hAnsi="Arial" w:cs="Arial"/>
          <w:szCs w:val="24"/>
        </w:rPr>
        <w:t>iznosu</w:t>
      </w:r>
      <w:proofErr w:type="spellEnd"/>
      <w:r w:rsidRPr="00447AE7" w:rsidR="00C56CE5">
        <w:rPr>
          <w:rFonts w:ascii="Arial" w:hAnsi="Arial" w:cs="Arial"/>
          <w:szCs w:val="24"/>
        </w:rPr>
        <w:t xml:space="preserve"> </w:t>
      </w:r>
      <w:proofErr w:type="spellStart"/>
      <w:r w:rsidRPr="00447AE7" w:rsidR="00C56CE5">
        <w:rPr>
          <w:rFonts w:ascii="Arial" w:hAnsi="Arial" w:cs="Arial"/>
          <w:szCs w:val="24"/>
        </w:rPr>
        <w:t>nego</w:t>
      </w:r>
      <w:proofErr w:type="spellEnd"/>
      <w:r w:rsidRPr="00447AE7" w:rsidR="00C56CE5">
        <w:rPr>
          <w:rFonts w:ascii="Arial" w:hAnsi="Arial" w:cs="Arial"/>
          <w:szCs w:val="24"/>
        </w:rPr>
        <w:t xml:space="preserve"> </w:t>
      </w:r>
      <w:proofErr w:type="spellStart"/>
      <w:r w:rsidRPr="00447AE7" w:rsidR="00C56CE5">
        <w:rPr>
          <w:rFonts w:ascii="Arial" w:hAnsi="Arial" w:cs="Arial"/>
          <w:szCs w:val="24"/>
        </w:rPr>
        <w:t>što</w:t>
      </w:r>
      <w:proofErr w:type="spellEnd"/>
      <w:r w:rsidRPr="00447AE7" w:rsidR="00C56CE5">
        <w:rPr>
          <w:rFonts w:ascii="Arial" w:hAnsi="Arial" w:cs="Arial"/>
          <w:szCs w:val="24"/>
        </w:rPr>
        <w:t xml:space="preserve"> je </w:t>
      </w:r>
      <w:proofErr w:type="spellStart"/>
      <w:r w:rsidRPr="00447AE7" w:rsidR="00C56CE5">
        <w:rPr>
          <w:rFonts w:ascii="Arial" w:hAnsi="Arial" w:cs="Arial"/>
          <w:szCs w:val="24"/>
        </w:rPr>
        <w:t>bila</w:t>
      </w:r>
      <w:proofErr w:type="spellEnd"/>
      <w:r w:rsidRPr="00447AE7" w:rsidR="00C56CE5">
        <w:rPr>
          <w:rFonts w:ascii="Arial" w:hAnsi="Arial" w:cs="Arial"/>
          <w:szCs w:val="24"/>
        </w:rPr>
        <w:t xml:space="preserve"> </w:t>
      </w:r>
      <w:proofErr w:type="spellStart"/>
      <w:r w:rsidRPr="00447AE7" w:rsidR="00C56CE5">
        <w:rPr>
          <w:rFonts w:ascii="Arial" w:hAnsi="Arial" w:cs="Arial"/>
          <w:szCs w:val="24"/>
        </w:rPr>
        <w:t>propisana</w:t>
      </w:r>
      <w:proofErr w:type="spellEnd"/>
      <w:r w:rsidRPr="00447AE7" w:rsidR="00C56CE5">
        <w:rPr>
          <w:rFonts w:ascii="Arial" w:hAnsi="Arial" w:cs="Arial"/>
          <w:szCs w:val="24"/>
        </w:rPr>
        <w:t xml:space="preserve"> u </w:t>
      </w:r>
      <w:proofErr w:type="spellStart"/>
      <w:r w:rsidRPr="00447AE7" w:rsidR="00C56CE5">
        <w:rPr>
          <w:rFonts w:ascii="Arial" w:hAnsi="Arial" w:cs="Arial"/>
          <w:szCs w:val="24"/>
        </w:rPr>
        <w:t>vrijeme</w:t>
      </w:r>
      <w:proofErr w:type="spellEnd"/>
      <w:r w:rsidRPr="00447AE7" w:rsidR="00C56CE5">
        <w:rPr>
          <w:rFonts w:ascii="Arial" w:hAnsi="Arial" w:cs="Arial"/>
          <w:szCs w:val="24"/>
        </w:rPr>
        <w:t xml:space="preserve"> </w:t>
      </w:r>
      <w:proofErr w:type="spellStart"/>
      <w:r w:rsidRPr="00447AE7" w:rsidR="00C56CE5">
        <w:rPr>
          <w:rFonts w:ascii="Arial" w:hAnsi="Arial" w:cs="Arial"/>
          <w:szCs w:val="24"/>
        </w:rPr>
        <w:t>počinjenja</w:t>
      </w:r>
      <w:proofErr w:type="spellEnd"/>
      <w:r w:rsidRPr="00447AE7" w:rsidR="00C56CE5">
        <w:rPr>
          <w:rFonts w:ascii="Arial" w:hAnsi="Arial" w:cs="Arial"/>
          <w:szCs w:val="24"/>
        </w:rPr>
        <w:t xml:space="preserve"> </w:t>
      </w:r>
      <w:proofErr w:type="spellStart"/>
      <w:r w:rsidRPr="00447AE7" w:rsidR="00C56CE5">
        <w:rPr>
          <w:rFonts w:ascii="Arial" w:hAnsi="Arial" w:cs="Arial"/>
          <w:szCs w:val="24"/>
        </w:rPr>
        <w:t>prekršaja</w:t>
      </w:r>
      <w:proofErr w:type="spellEnd"/>
      <w:r w:rsidRPr="00447AE7" w:rsidR="00C56CE5">
        <w:rPr>
          <w:rFonts w:ascii="Arial" w:hAnsi="Arial" w:cs="Arial"/>
          <w:szCs w:val="24"/>
        </w:rPr>
        <w:t>.</w:t>
      </w:r>
      <w:r w:rsidRPr="00447AE7" w:rsidR="00994734">
        <w:rPr>
          <w:rFonts w:ascii="Arial" w:hAnsi="Arial" w:cs="Arial"/>
          <w:szCs w:val="24"/>
        </w:rPr>
        <w:t xml:space="preserve"> </w:t>
      </w:r>
      <w:proofErr w:type="spellStart"/>
      <w:r w:rsidRPr="00447AE7" w:rsidR="00C56CE5">
        <w:rPr>
          <w:rFonts w:ascii="Arial" w:hAnsi="Arial" w:cs="Arial"/>
          <w:szCs w:val="24"/>
        </w:rPr>
        <w:t>Konkretno</w:t>
      </w:r>
      <w:proofErr w:type="spellEnd"/>
      <w:r w:rsidRPr="00447AE7" w:rsidR="00C56CE5">
        <w:rPr>
          <w:rFonts w:ascii="Arial" w:hAnsi="Arial" w:cs="Arial"/>
          <w:szCs w:val="24"/>
        </w:rPr>
        <w:t xml:space="preserve"> u </w:t>
      </w:r>
      <w:proofErr w:type="spellStart"/>
      <w:r w:rsidRPr="00447AE7" w:rsidR="00C56CE5">
        <w:rPr>
          <w:rFonts w:ascii="Arial" w:hAnsi="Arial" w:cs="Arial"/>
          <w:szCs w:val="24"/>
        </w:rPr>
        <w:t>vrijeme</w:t>
      </w:r>
      <w:proofErr w:type="spellEnd"/>
      <w:r w:rsidRPr="00447AE7" w:rsidR="00C56CE5">
        <w:rPr>
          <w:rFonts w:ascii="Arial" w:hAnsi="Arial" w:cs="Arial"/>
          <w:szCs w:val="24"/>
        </w:rPr>
        <w:t xml:space="preserve"> </w:t>
      </w:r>
      <w:proofErr w:type="spellStart"/>
      <w:r w:rsidRPr="00447AE7" w:rsidR="00C56CE5">
        <w:rPr>
          <w:rFonts w:ascii="Arial" w:hAnsi="Arial" w:cs="Arial"/>
          <w:szCs w:val="24"/>
        </w:rPr>
        <w:t>počinjenja</w:t>
      </w:r>
      <w:proofErr w:type="spellEnd"/>
      <w:r w:rsidRPr="00447AE7" w:rsidR="00C56CE5">
        <w:rPr>
          <w:rFonts w:ascii="Arial" w:hAnsi="Arial" w:cs="Arial"/>
          <w:szCs w:val="24"/>
        </w:rPr>
        <w:t xml:space="preserve"> </w:t>
      </w:r>
      <w:proofErr w:type="spellStart"/>
      <w:r w:rsidRPr="00447AE7" w:rsidR="00C56CE5">
        <w:rPr>
          <w:rFonts w:ascii="Arial" w:hAnsi="Arial" w:cs="Arial"/>
          <w:szCs w:val="24"/>
        </w:rPr>
        <w:t>prekršaja</w:t>
      </w:r>
      <w:proofErr w:type="spellEnd"/>
      <w:r w:rsidRPr="00447AE7" w:rsidR="00C56CE5">
        <w:rPr>
          <w:rFonts w:ascii="Arial" w:hAnsi="Arial" w:cs="Arial"/>
          <w:szCs w:val="24"/>
        </w:rPr>
        <w:t xml:space="preserve"> </w:t>
      </w:r>
      <w:proofErr w:type="spellStart"/>
      <w:r w:rsidRPr="00447AE7" w:rsidR="00C56CE5">
        <w:rPr>
          <w:rFonts w:ascii="Arial" w:hAnsi="Arial" w:cs="Arial"/>
          <w:szCs w:val="24"/>
        </w:rPr>
        <w:t>novčana</w:t>
      </w:r>
      <w:proofErr w:type="spellEnd"/>
      <w:r w:rsidRPr="00447AE7" w:rsidR="00C56CE5">
        <w:rPr>
          <w:rFonts w:ascii="Arial" w:hAnsi="Arial" w:cs="Arial"/>
          <w:szCs w:val="24"/>
        </w:rPr>
        <w:t xml:space="preserve"> </w:t>
      </w:r>
      <w:proofErr w:type="spellStart"/>
      <w:r w:rsidRPr="00447AE7" w:rsidR="00C56CE5">
        <w:rPr>
          <w:rFonts w:ascii="Arial" w:hAnsi="Arial" w:cs="Arial"/>
          <w:szCs w:val="24"/>
        </w:rPr>
        <w:t>kazna</w:t>
      </w:r>
      <w:proofErr w:type="spellEnd"/>
      <w:r w:rsidRPr="00447AE7" w:rsidR="00C56CE5">
        <w:rPr>
          <w:rFonts w:ascii="Arial" w:hAnsi="Arial" w:cs="Arial"/>
          <w:szCs w:val="24"/>
        </w:rPr>
        <w:t xml:space="preserve"> </w:t>
      </w:r>
      <w:proofErr w:type="spellStart"/>
      <w:r w:rsidRPr="00447AE7" w:rsidR="00C56CE5">
        <w:rPr>
          <w:rFonts w:ascii="Arial" w:hAnsi="Arial" w:cs="Arial"/>
          <w:szCs w:val="24"/>
        </w:rPr>
        <w:t>bila</w:t>
      </w:r>
      <w:proofErr w:type="spellEnd"/>
      <w:r w:rsidRPr="00447AE7" w:rsidR="00C56CE5">
        <w:rPr>
          <w:rFonts w:ascii="Arial" w:hAnsi="Arial" w:cs="Arial"/>
          <w:szCs w:val="24"/>
        </w:rPr>
        <w:t xml:space="preserve"> je </w:t>
      </w:r>
      <w:proofErr w:type="spellStart"/>
      <w:r w:rsidRPr="00447AE7" w:rsidR="00C56CE5">
        <w:rPr>
          <w:rFonts w:ascii="Arial" w:hAnsi="Arial" w:cs="Arial"/>
          <w:szCs w:val="24"/>
        </w:rPr>
        <w:t>propisana</w:t>
      </w:r>
      <w:proofErr w:type="spellEnd"/>
      <w:r w:rsidRPr="00447AE7" w:rsidR="00C56CE5">
        <w:rPr>
          <w:rFonts w:ascii="Arial" w:hAnsi="Arial" w:cs="Arial"/>
          <w:szCs w:val="24"/>
        </w:rPr>
        <w:t xml:space="preserve"> u </w:t>
      </w:r>
      <w:proofErr w:type="spellStart"/>
      <w:r w:rsidRPr="00447AE7" w:rsidR="00C56CE5">
        <w:rPr>
          <w:rFonts w:ascii="Arial" w:hAnsi="Arial" w:cs="Arial"/>
          <w:szCs w:val="24"/>
        </w:rPr>
        <w:t>rasponu</w:t>
      </w:r>
      <w:proofErr w:type="spellEnd"/>
      <w:r w:rsidRPr="00447AE7" w:rsidR="00C56CE5">
        <w:rPr>
          <w:rFonts w:ascii="Arial" w:hAnsi="Arial" w:cs="Arial"/>
          <w:szCs w:val="24"/>
        </w:rPr>
        <w:t xml:space="preserve"> od 10.000,00 kuna do 100.000,00 kuna za </w:t>
      </w:r>
      <w:proofErr w:type="spellStart"/>
      <w:r w:rsidRPr="00447AE7" w:rsidR="00C56CE5">
        <w:rPr>
          <w:rFonts w:ascii="Arial" w:hAnsi="Arial" w:cs="Arial"/>
          <w:szCs w:val="24"/>
        </w:rPr>
        <w:t>pravnu</w:t>
      </w:r>
      <w:proofErr w:type="spellEnd"/>
      <w:r w:rsidRPr="00447AE7" w:rsidR="00C56CE5">
        <w:rPr>
          <w:rFonts w:ascii="Arial" w:hAnsi="Arial" w:cs="Arial"/>
          <w:szCs w:val="24"/>
        </w:rPr>
        <w:t xml:space="preserve"> </w:t>
      </w:r>
      <w:proofErr w:type="spellStart"/>
      <w:r w:rsidRPr="00447AE7" w:rsidR="00C56CE5">
        <w:rPr>
          <w:rFonts w:ascii="Arial" w:hAnsi="Arial" w:cs="Arial"/>
          <w:szCs w:val="24"/>
        </w:rPr>
        <w:t>osobu</w:t>
      </w:r>
      <w:proofErr w:type="spellEnd"/>
      <w:r w:rsidRPr="00447AE7" w:rsidR="00C56CE5">
        <w:rPr>
          <w:rFonts w:ascii="Arial" w:hAnsi="Arial" w:cs="Arial"/>
          <w:szCs w:val="24"/>
        </w:rPr>
        <w:t xml:space="preserve">, </w:t>
      </w:r>
      <w:proofErr w:type="spellStart"/>
      <w:r w:rsidRPr="00447AE7" w:rsidR="00C56CE5">
        <w:rPr>
          <w:rFonts w:ascii="Arial" w:hAnsi="Arial" w:cs="Arial"/>
          <w:szCs w:val="24"/>
        </w:rPr>
        <w:t>što</w:t>
      </w:r>
      <w:proofErr w:type="spellEnd"/>
      <w:r w:rsidRPr="00447AE7" w:rsidR="00C56CE5">
        <w:rPr>
          <w:rFonts w:ascii="Arial" w:hAnsi="Arial" w:cs="Arial"/>
          <w:szCs w:val="24"/>
        </w:rPr>
        <w:t xml:space="preserve"> je </w:t>
      </w:r>
      <w:proofErr w:type="spellStart"/>
      <w:r w:rsidRPr="00447AE7" w:rsidR="00C56CE5">
        <w:rPr>
          <w:rFonts w:ascii="Arial" w:hAnsi="Arial" w:cs="Arial"/>
          <w:szCs w:val="24"/>
        </w:rPr>
        <w:t>prema</w:t>
      </w:r>
      <w:proofErr w:type="spellEnd"/>
      <w:r w:rsidRPr="00447AE7" w:rsidR="00C56CE5">
        <w:rPr>
          <w:rFonts w:ascii="Arial" w:hAnsi="Arial" w:cs="Arial"/>
          <w:szCs w:val="24"/>
        </w:rPr>
        <w:t xml:space="preserve"> </w:t>
      </w:r>
      <w:proofErr w:type="spellStart"/>
      <w:r w:rsidRPr="00447AE7" w:rsidR="00C56CE5">
        <w:rPr>
          <w:rFonts w:ascii="Arial" w:hAnsi="Arial" w:cs="Arial"/>
          <w:szCs w:val="24"/>
        </w:rPr>
        <w:t>fiksnom</w:t>
      </w:r>
      <w:proofErr w:type="spellEnd"/>
      <w:r w:rsidRPr="00447AE7" w:rsidR="00C56CE5">
        <w:rPr>
          <w:rFonts w:ascii="Arial" w:hAnsi="Arial" w:cs="Arial"/>
          <w:szCs w:val="24"/>
        </w:rPr>
        <w:t xml:space="preserve"> </w:t>
      </w:r>
      <w:proofErr w:type="spellStart"/>
      <w:r w:rsidRPr="00447AE7" w:rsidR="00C56CE5">
        <w:rPr>
          <w:rFonts w:ascii="Arial" w:hAnsi="Arial" w:cs="Arial"/>
          <w:szCs w:val="24"/>
        </w:rPr>
        <w:t>tečaju</w:t>
      </w:r>
      <w:proofErr w:type="spellEnd"/>
      <w:r w:rsidRPr="00447AE7" w:rsidR="00C56CE5">
        <w:rPr>
          <w:rFonts w:ascii="Arial" w:hAnsi="Arial" w:cs="Arial"/>
          <w:szCs w:val="24"/>
        </w:rPr>
        <w:t xml:space="preserve"> </w:t>
      </w:r>
      <w:proofErr w:type="spellStart"/>
      <w:r w:rsidRPr="00447AE7" w:rsidR="00C56CE5">
        <w:rPr>
          <w:rFonts w:ascii="Arial" w:hAnsi="Arial" w:cs="Arial"/>
          <w:szCs w:val="24"/>
        </w:rPr>
        <w:t>konverzije</w:t>
      </w:r>
      <w:proofErr w:type="spellEnd"/>
      <w:r w:rsidRPr="00447AE7" w:rsidR="00C56CE5">
        <w:rPr>
          <w:rFonts w:ascii="Arial" w:hAnsi="Arial" w:cs="Arial"/>
          <w:szCs w:val="24"/>
        </w:rPr>
        <w:t xml:space="preserve"> 7,53450 </w:t>
      </w:r>
      <w:proofErr w:type="spellStart"/>
      <w:r w:rsidRPr="00447AE7" w:rsidR="00C56CE5">
        <w:rPr>
          <w:rFonts w:ascii="Arial" w:hAnsi="Arial" w:cs="Arial"/>
          <w:szCs w:val="24"/>
        </w:rPr>
        <w:t>iznosilo</w:t>
      </w:r>
      <w:proofErr w:type="spellEnd"/>
      <w:r w:rsidRPr="00447AE7" w:rsidR="00C56CE5">
        <w:rPr>
          <w:rFonts w:ascii="Arial" w:hAnsi="Arial" w:cs="Arial"/>
          <w:szCs w:val="24"/>
        </w:rPr>
        <w:t xml:space="preserve"> 1.327,23 </w:t>
      </w:r>
      <w:proofErr w:type="spellStart"/>
      <w:r w:rsidRPr="00447AE7" w:rsidR="00C56CE5">
        <w:rPr>
          <w:rFonts w:ascii="Arial" w:hAnsi="Arial" w:cs="Arial"/>
          <w:szCs w:val="24"/>
        </w:rPr>
        <w:t>eura</w:t>
      </w:r>
      <w:proofErr w:type="spellEnd"/>
      <w:r w:rsidRPr="00447AE7" w:rsidR="00C56CE5">
        <w:rPr>
          <w:rFonts w:ascii="Arial" w:hAnsi="Arial" w:cs="Arial"/>
          <w:szCs w:val="24"/>
        </w:rPr>
        <w:t xml:space="preserve"> do 13.272,28 </w:t>
      </w:r>
      <w:proofErr w:type="spellStart"/>
      <w:r w:rsidRPr="00447AE7" w:rsidR="00C56CE5">
        <w:rPr>
          <w:rFonts w:ascii="Arial" w:hAnsi="Arial" w:cs="Arial"/>
          <w:szCs w:val="24"/>
        </w:rPr>
        <w:t>eura</w:t>
      </w:r>
      <w:proofErr w:type="spellEnd"/>
      <w:r w:rsidRPr="00447AE7" w:rsidR="00C56CE5">
        <w:rPr>
          <w:rFonts w:ascii="Arial" w:hAnsi="Arial" w:cs="Arial"/>
          <w:szCs w:val="24"/>
        </w:rPr>
        <w:t xml:space="preserve">, </w:t>
      </w:r>
      <w:proofErr w:type="spellStart"/>
      <w:r w:rsidRPr="00447AE7" w:rsidR="00C56CE5">
        <w:rPr>
          <w:rFonts w:ascii="Arial" w:hAnsi="Arial" w:cs="Arial"/>
          <w:szCs w:val="24"/>
        </w:rPr>
        <w:t>dok</w:t>
      </w:r>
      <w:proofErr w:type="spellEnd"/>
      <w:r w:rsidRPr="00447AE7" w:rsidR="00C56CE5">
        <w:rPr>
          <w:rFonts w:ascii="Arial" w:hAnsi="Arial" w:cs="Arial"/>
          <w:szCs w:val="24"/>
        </w:rPr>
        <w:t xml:space="preserve"> je za </w:t>
      </w:r>
      <w:proofErr w:type="spellStart"/>
      <w:r w:rsidRPr="00447AE7" w:rsidR="00C56CE5">
        <w:rPr>
          <w:rFonts w:ascii="Arial" w:hAnsi="Arial" w:cs="Arial"/>
          <w:szCs w:val="24"/>
        </w:rPr>
        <w:t>odgovornu</w:t>
      </w:r>
      <w:proofErr w:type="spellEnd"/>
      <w:r w:rsidRPr="00447AE7" w:rsidR="00C56CE5">
        <w:rPr>
          <w:rFonts w:ascii="Arial" w:hAnsi="Arial" w:cs="Arial"/>
          <w:szCs w:val="24"/>
        </w:rPr>
        <w:t xml:space="preserve"> </w:t>
      </w:r>
      <w:proofErr w:type="spellStart"/>
      <w:r w:rsidRPr="00447AE7" w:rsidR="00C56CE5">
        <w:rPr>
          <w:rFonts w:ascii="Arial" w:hAnsi="Arial" w:cs="Arial"/>
          <w:szCs w:val="24"/>
        </w:rPr>
        <w:t>osobu</w:t>
      </w:r>
      <w:proofErr w:type="spellEnd"/>
      <w:r w:rsidRPr="00447AE7" w:rsidR="00C56CE5">
        <w:rPr>
          <w:rFonts w:ascii="Arial" w:hAnsi="Arial" w:cs="Arial"/>
          <w:szCs w:val="24"/>
        </w:rPr>
        <w:t xml:space="preserve"> u </w:t>
      </w:r>
      <w:proofErr w:type="spellStart"/>
      <w:r w:rsidRPr="00447AE7" w:rsidR="00C56CE5">
        <w:rPr>
          <w:rFonts w:ascii="Arial" w:hAnsi="Arial" w:cs="Arial"/>
          <w:szCs w:val="24"/>
        </w:rPr>
        <w:t>pravnoj</w:t>
      </w:r>
      <w:proofErr w:type="spellEnd"/>
      <w:r w:rsidRPr="00447AE7" w:rsidR="00C56CE5">
        <w:rPr>
          <w:rFonts w:ascii="Arial" w:hAnsi="Arial" w:cs="Arial"/>
          <w:szCs w:val="24"/>
        </w:rPr>
        <w:t xml:space="preserve"> </w:t>
      </w:r>
      <w:proofErr w:type="spellStart"/>
      <w:r w:rsidRPr="00447AE7" w:rsidR="00C56CE5">
        <w:rPr>
          <w:rFonts w:ascii="Arial" w:hAnsi="Arial" w:cs="Arial"/>
          <w:szCs w:val="24"/>
        </w:rPr>
        <w:t>osobi</w:t>
      </w:r>
      <w:proofErr w:type="spellEnd"/>
      <w:r w:rsidRPr="00447AE7" w:rsidR="00C56CE5">
        <w:rPr>
          <w:rFonts w:ascii="Arial" w:hAnsi="Arial" w:cs="Arial"/>
          <w:szCs w:val="24"/>
        </w:rPr>
        <w:t xml:space="preserve"> </w:t>
      </w:r>
      <w:proofErr w:type="spellStart"/>
      <w:r w:rsidRPr="00447AE7" w:rsidR="00C56CE5">
        <w:rPr>
          <w:rFonts w:ascii="Arial" w:hAnsi="Arial" w:cs="Arial"/>
          <w:szCs w:val="24"/>
        </w:rPr>
        <w:t>bila</w:t>
      </w:r>
      <w:proofErr w:type="spellEnd"/>
      <w:r w:rsidRPr="00447AE7" w:rsidR="00C56CE5">
        <w:rPr>
          <w:rFonts w:ascii="Arial" w:hAnsi="Arial" w:cs="Arial"/>
          <w:szCs w:val="24"/>
        </w:rPr>
        <w:t xml:space="preserve"> </w:t>
      </w:r>
      <w:proofErr w:type="spellStart"/>
      <w:r w:rsidRPr="00447AE7" w:rsidR="00C56CE5">
        <w:rPr>
          <w:rFonts w:ascii="Arial" w:hAnsi="Arial" w:cs="Arial"/>
          <w:szCs w:val="24"/>
        </w:rPr>
        <w:t>propisana</w:t>
      </w:r>
      <w:proofErr w:type="spellEnd"/>
      <w:r w:rsidRPr="00447AE7" w:rsidR="00C56CE5">
        <w:rPr>
          <w:rFonts w:ascii="Arial" w:hAnsi="Arial" w:cs="Arial"/>
          <w:szCs w:val="24"/>
        </w:rPr>
        <w:t xml:space="preserve"> u </w:t>
      </w:r>
      <w:proofErr w:type="spellStart"/>
      <w:r w:rsidRPr="00447AE7" w:rsidR="00C56CE5">
        <w:rPr>
          <w:rFonts w:ascii="Arial" w:hAnsi="Arial" w:cs="Arial"/>
          <w:szCs w:val="24"/>
        </w:rPr>
        <w:t>rasponu</w:t>
      </w:r>
      <w:proofErr w:type="spellEnd"/>
      <w:r w:rsidRPr="00447AE7" w:rsidR="00C56CE5">
        <w:rPr>
          <w:rFonts w:ascii="Arial" w:hAnsi="Arial" w:cs="Arial"/>
          <w:szCs w:val="24"/>
        </w:rPr>
        <w:t xml:space="preserve"> od 5.000,00 </w:t>
      </w:r>
      <w:proofErr w:type="spellStart"/>
      <w:r w:rsidRPr="00447AE7" w:rsidR="00C56CE5">
        <w:rPr>
          <w:rFonts w:ascii="Arial" w:hAnsi="Arial" w:cs="Arial"/>
          <w:szCs w:val="24"/>
        </w:rPr>
        <w:t>do</w:t>
      </w:r>
      <w:proofErr w:type="spellEnd"/>
      <w:r w:rsidRPr="00447AE7" w:rsidR="00C56CE5">
        <w:rPr>
          <w:rFonts w:ascii="Arial" w:hAnsi="Arial" w:cs="Arial"/>
          <w:szCs w:val="24"/>
        </w:rPr>
        <w:t xml:space="preserve"> 20.000,00 kuna, </w:t>
      </w:r>
      <w:proofErr w:type="spellStart"/>
      <w:r w:rsidRPr="00447AE7" w:rsidR="00C56CE5">
        <w:rPr>
          <w:rFonts w:ascii="Arial" w:hAnsi="Arial" w:cs="Arial"/>
          <w:szCs w:val="24"/>
        </w:rPr>
        <w:t>što</w:t>
      </w:r>
      <w:proofErr w:type="spellEnd"/>
      <w:r w:rsidRPr="00447AE7" w:rsidR="00C56CE5">
        <w:rPr>
          <w:rFonts w:ascii="Arial" w:hAnsi="Arial" w:cs="Arial"/>
          <w:szCs w:val="24"/>
        </w:rPr>
        <w:t xml:space="preserve"> je </w:t>
      </w:r>
      <w:proofErr w:type="spellStart"/>
      <w:r w:rsidRPr="00447AE7" w:rsidR="00C56CE5">
        <w:rPr>
          <w:rFonts w:ascii="Arial" w:hAnsi="Arial" w:cs="Arial"/>
          <w:szCs w:val="24"/>
        </w:rPr>
        <w:t>prema</w:t>
      </w:r>
      <w:proofErr w:type="spellEnd"/>
      <w:r w:rsidRPr="00447AE7" w:rsidR="00C56CE5">
        <w:rPr>
          <w:rFonts w:ascii="Arial" w:hAnsi="Arial" w:cs="Arial"/>
          <w:szCs w:val="24"/>
        </w:rPr>
        <w:t xml:space="preserve"> </w:t>
      </w:r>
      <w:proofErr w:type="spellStart"/>
      <w:r w:rsidRPr="00447AE7" w:rsidR="00C56CE5">
        <w:rPr>
          <w:rFonts w:ascii="Arial" w:hAnsi="Arial" w:cs="Arial"/>
          <w:szCs w:val="24"/>
        </w:rPr>
        <w:t>fiksnom</w:t>
      </w:r>
      <w:proofErr w:type="spellEnd"/>
      <w:r w:rsidRPr="00447AE7" w:rsidR="00C56CE5">
        <w:rPr>
          <w:rFonts w:ascii="Arial" w:hAnsi="Arial" w:cs="Arial"/>
          <w:szCs w:val="24"/>
        </w:rPr>
        <w:t xml:space="preserve"> </w:t>
      </w:r>
      <w:proofErr w:type="spellStart"/>
      <w:r w:rsidRPr="00447AE7" w:rsidR="00C56CE5">
        <w:rPr>
          <w:rFonts w:ascii="Arial" w:hAnsi="Arial" w:cs="Arial"/>
          <w:szCs w:val="24"/>
        </w:rPr>
        <w:t>tečaju</w:t>
      </w:r>
      <w:proofErr w:type="spellEnd"/>
      <w:r w:rsidRPr="00447AE7" w:rsidR="00C56CE5">
        <w:rPr>
          <w:rFonts w:ascii="Arial" w:hAnsi="Arial" w:cs="Arial"/>
          <w:szCs w:val="24"/>
        </w:rPr>
        <w:t xml:space="preserve"> </w:t>
      </w:r>
      <w:proofErr w:type="spellStart"/>
      <w:r w:rsidRPr="00447AE7" w:rsidR="00C56CE5">
        <w:rPr>
          <w:rFonts w:ascii="Arial" w:hAnsi="Arial" w:cs="Arial"/>
          <w:szCs w:val="24"/>
        </w:rPr>
        <w:t>konverzije</w:t>
      </w:r>
      <w:proofErr w:type="spellEnd"/>
      <w:r w:rsidRPr="00447AE7" w:rsidR="00C56CE5">
        <w:rPr>
          <w:rFonts w:ascii="Arial" w:hAnsi="Arial" w:cs="Arial"/>
          <w:szCs w:val="24"/>
        </w:rPr>
        <w:t xml:space="preserve"> 7,53450 </w:t>
      </w:r>
      <w:proofErr w:type="spellStart"/>
      <w:r w:rsidRPr="00447AE7" w:rsidR="00C56CE5">
        <w:rPr>
          <w:rFonts w:ascii="Arial" w:hAnsi="Arial" w:cs="Arial"/>
          <w:szCs w:val="24"/>
        </w:rPr>
        <w:t>iznosilo</w:t>
      </w:r>
      <w:proofErr w:type="spellEnd"/>
      <w:r w:rsidRPr="00447AE7" w:rsidR="00C56CE5">
        <w:rPr>
          <w:rFonts w:ascii="Arial" w:hAnsi="Arial" w:cs="Arial"/>
          <w:szCs w:val="24"/>
        </w:rPr>
        <w:t xml:space="preserve"> 663,61 </w:t>
      </w:r>
      <w:proofErr w:type="spellStart"/>
      <w:r w:rsidRPr="00447AE7" w:rsidR="00C56CE5">
        <w:rPr>
          <w:rFonts w:ascii="Arial" w:hAnsi="Arial" w:cs="Arial"/>
          <w:szCs w:val="24"/>
        </w:rPr>
        <w:t>eura</w:t>
      </w:r>
      <w:proofErr w:type="spellEnd"/>
      <w:r w:rsidRPr="00447AE7" w:rsidR="00C56CE5">
        <w:rPr>
          <w:rFonts w:ascii="Arial" w:hAnsi="Arial" w:cs="Arial"/>
          <w:szCs w:val="24"/>
        </w:rPr>
        <w:t xml:space="preserve"> do 2.654,46 </w:t>
      </w:r>
      <w:proofErr w:type="spellStart"/>
      <w:r w:rsidRPr="00447AE7" w:rsidR="00C56CE5">
        <w:rPr>
          <w:rFonts w:ascii="Arial" w:hAnsi="Arial" w:cs="Arial"/>
          <w:szCs w:val="24"/>
        </w:rPr>
        <w:t>eura</w:t>
      </w:r>
      <w:proofErr w:type="spellEnd"/>
      <w:r w:rsidRPr="00447AE7" w:rsidR="00C56CE5">
        <w:rPr>
          <w:rFonts w:ascii="Arial" w:hAnsi="Arial" w:cs="Arial"/>
          <w:szCs w:val="24"/>
        </w:rPr>
        <w:t xml:space="preserve">. Kako se </w:t>
      </w:r>
      <w:proofErr w:type="spellStart"/>
      <w:r w:rsidRPr="00447AE7" w:rsidR="00C56CE5">
        <w:rPr>
          <w:rFonts w:ascii="Arial" w:hAnsi="Arial" w:cs="Arial"/>
          <w:szCs w:val="24"/>
        </w:rPr>
        <w:t>prema</w:t>
      </w:r>
      <w:proofErr w:type="spellEnd"/>
      <w:r w:rsidRPr="00447AE7" w:rsidR="00C56CE5">
        <w:rPr>
          <w:rFonts w:ascii="Arial" w:hAnsi="Arial" w:cs="Arial"/>
          <w:szCs w:val="24"/>
        </w:rPr>
        <w:t xml:space="preserve"> </w:t>
      </w:r>
      <w:proofErr w:type="spellStart"/>
      <w:r w:rsidRPr="00447AE7" w:rsidR="00C56CE5">
        <w:rPr>
          <w:rFonts w:ascii="Arial" w:hAnsi="Arial" w:cs="Arial"/>
          <w:szCs w:val="24"/>
        </w:rPr>
        <w:t>načelu</w:t>
      </w:r>
      <w:proofErr w:type="spellEnd"/>
      <w:r w:rsidRPr="00447AE7" w:rsidR="00C56CE5">
        <w:rPr>
          <w:rFonts w:ascii="Arial" w:hAnsi="Arial" w:cs="Arial"/>
          <w:szCs w:val="24"/>
        </w:rPr>
        <w:t xml:space="preserve"> </w:t>
      </w:r>
      <w:proofErr w:type="spellStart"/>
      <w:r w:rsidRPr="00447AE7" w:rsidR="00C56CE5">
        <w:rPr>
          <w:rFonts w:ascii="Arial" w:hAnsi="Arial" w:cs="Arial"/>
          <w:szCs w:val="24"/>
        </w:rPr>
        <w:t>primjene</w:t>
      </w:r>
      <w:proofErr w:type="spellEnd"/>
      <w:r w:rsidRPr="00447AE7" w:rsidR="00C56CE5">
        <w:rPr>
          <w:rFonts w:ascii="Arial" w:hAnsi="Arial" w:cs="Arial"/>
          <w:szCs w:val="24"/>
        </w:rPr>
        <w:t xml:space="preserve"> </w:t>
      </w:r>
      <w:proofErr w:type="spellStart"/>
      <w:r w:rsidRPr="00447AE7" w:rsidR="00C56CE5">
        <w:rPr>
          <w:rFonts w:ascii="Arial" w:hAnsi="Arial" w:cs="Arial"/>
          <w:szCs w:val="24"/>
        </w:rPr>
        <w:t>blažeg</w:t>
      </w:r>
      <w:proofErr w:type="spellEnd"/>
      <w:r w:rsidRPr="00447AE7" w:rsidR="00C56CE5">
        <w:rPr>
          <w:rFonts w:ascii="Arial" w:hAnsi="Arial" w:cs="Arial"/>
          <w:szCs w:val="24"/>
        </w:rPr>
        <w:t xml:space="preserve"> </w:t>
      </w:r>
      <w:proofErr w:type="spellStart"/>
      <w:r w:rsidRPr="00447AE7" w:rsidR="00C56CE5">
        <w:rPr>
          <w:rFonts w:ascii="Arial" w:hAnsi="Arial" w:cs="Arial"/>
          <w:szCs w:val="24"/>
        </w:rPr>
        <w:t>propisa</w:t>
      </w:r>
      <w:proofErr w:type="spellEnd"/>
      <w:r w:rsidRPr="00447AE7" w:rsidR="00C56CE5">
        <w:rPr>
          <w:rFonts w:ascii="Arial" w:hAnsi="Arial" w:cs="Arial"/>
          <w:szCs w:val="24"/>
        </w:rPr>
        <w:t xml:space="preserve"> </w:t>
      </w:r>
      <w:proofErr w:type="spellStart"/>
      <w:r w:rsidRPr="00447AE7" w:rsidR="00C56CE5">
        <w:rPr>
          <w:rFonts w:ascii="Arial" w:hAnsi="Arial" w:cs="Arial"/>
          <w:szCs w:val="24"/>
        </w:rPr>
        <w:t>iz</w:t>
      </w:r>
      <w:proofErr w:type="spellEnd"/>
      <w:r w:rsidRPr="00447AE7" w:rsidR="00C56CE5">
        <w:rPr>
          <w:rFonts w:ascii="Arial" w:hAnsi="Arial" w:cs="Arial"/>
          <w:szCs w:val="24"/>
        </w:rPr>
        <w:t xml:space="preserve"> </w:t>
      </w:r>
      <w:proofErr w:type="spellStart"/>
      <w:r w:rsidRPr="00447AE7" w:rsidR="00C56CE5">
        <w:rPr>
          <w:rFonts w:ascii="Arial" w:hAnsi="Arial" w:cs="Arial"/>
          <w:szCs w:val="24"/>
        </w:rPr>
        <w:t>članka</w:t>
      </w:r>
      <w:proofErr w:type="spellEnd"/>
      <w:r w:rsidRPr="00447AE7" w:rsidR="00C56CE5">
        <w:rPr>
          <w:rFonts w:ascii="Arial" w:hAnsi="Arial" w:cs="Arial"/>
          <w:szCs w:val="24"/>
        </w:rPr>
        <w:t xml:space="preserve"> 3. </w:t>
      </w:r>
      <w:proofErr w:type="spellStart"/>
      <w:r w:rsidRPr="00447AE7" w:rsidR="00C56CE5">
        <w:rPr>
          <w:rFonts w:ascii="Arial" w:hAnsi="Arial" w:cs="Arial"/>
          <w:szCs w:val="24"/>
        </w:rPr>
        <w:t>Prekršajnog</w:t>
      </w:r>
      <w:proofErr w:type="spellEnd"/>
      <w:r w:rsidRPr="00447AE7" w:rsidR="00C56CE5">
        <w:rPr>
          <w:rFonts w:ascii="Arial" w:hAnsi="Arial" w:cs="Arial"/>
          <w:szCs w:val="24"/>
        </w:rPr>
        <w:t xml:space="preserve"> </w:t>
      </w:r>
      <w:proofErr w:type="spellStart"/>
      <w:r w:rsidRPr="00447AE7" w:rsidR="00C56CE5">
        <w:rPr>
          <w:rFonts w:ascii="Arial" w:hAnsi="Arial" w:cs="Arial"/>
          <w:szCs w:val="24"/>
        </w:rPr>
        <w:t>zakona</w:t>
      </w:r>
      <w:proofErr w:type="spellEnd"/>
      <w:r w:rsidRPr="00447AE7" w:rsidR="00C56CE5">
        <w:rPr>
          <w:rFonts w:ascii="Arial" w:hAnsi="Arial" w:cs="Arial"/>
          <w:szCs w:val="24"/>
        </w:rPr>
        <w:t xml:space="preserve">, </w:t>
      </w:r>
      <w:proofErr w:type="spellStart"/>
      <w:r w:rsidRPr="00447AE7" w:rsidR="00C56CE5">
        <w:rPr>
          <w:rFonts w:ascii="Arial" w:hAnsi="Arial" w:cs="Arial"/>
          <w:szCs w:val="24"/>
        </w:rPr>
        <w:t>prema</w:t>
      </w:r>
      <w:proofErr w:type="spellEnd"/>
      <w:r w:rsidRPr="00447AE7" w:rsidR="00C56CE5">
        <w:rPr>
          <w:rFonts w:ascii="Arial" w:hAnsi="Arial" w:cs="Arial"/>
          <w:szCs w:val="24"/>
        </w:rPr>
        <w:t xml:space="preserve"> </w:t>
      </w:r>
      <w:proofErr w:type="spellStart"/>
      <w:r w:rsidRPr="00447AE7" w:rsidR="00C56CE5">
        <w:rPr>
          <w:rFonts w:ascii="Arial" w:hAnsi="Arial" w:cs="Arial"/>
          <w:szCs w:val="24"/>
        </w:rPr>
        <w:t>počinitelju</w:t>
      </w:r>
      <w:proofErr w:type="spellEnd"/>
      <w:r w:rsidRPr="00447AE7" w:rsidR="00C56CE5">
        <w:rPr>
          <w:rFonts w:ascii="Arial" w:hAnsi="Arial" w:cs="Arial"/>
          <w:szCs w:val="24"/>
        </w:rPr>
        <w:t xml:space="preserve"> </w:t>
      </w:r>
      <w:proofErr w:type="spellStart"/>
      <w:r w:rsidRPr="00447AE7" w:rsidR="00C56CE5">
        <w:rPr>
          <w:rFonts w:ascii="Arial" w:hAnsi="Arial" w:cs="Arial"/>
          <w:szCs w:val="24"/>
        </w:rPr>
        <w:t>primjenjuje</w:t>
      </w:r>
      <w:proofErr w:type="spellEnd"/>
      <w:r w:rsidRPr="00447AE7" w:rsidR="00C56CE5">
        <w:rPr>
          <w:rFonts w:ascii="Arial" w:hAnsi="Arial" w:cs="Arial"/>
          <w:szCs w:val="24"/>
        </w:rPr>
        <w:t xml:space="preserve"> </w:t>
      </w:r>
      <w:proofErr w:type="spellStart"/>
      <w:r w:rsidRPr="00447AE7" w:rsidR="00C56CE5">
        <w:rPr>
          <w:rFonts w:ascii="Arial" w:hAnsi="Arial" w:cs="Arial"/>
          <w:szCs w:val="24"/>
        </w:rPr>
        <w:t>propis</w:t>
      </w:r>
      <w:proofErr w:type="spellEnd"/>
      <w:r w:rsidRPr="00447AE7" w:rsidR="00C56CE5">
        <w:rPr>
          <w:rFonts w:ascii="Arial" w:hAnsi="Arial" w:cs="Arial"/>
          <w:szCs w:val="24"/>
        </w:rPr>
        <w:t xml:space="preserve"> koji je bio </w:t>
      </w:r>
      <w:proofErr w:type="spellStart"/>
      <w:r w:rsidRPr="00447AE7" w:rsidR="00C56CE5">
        <w:rPr>
          <w:rFonts w:ascii="Arial" w:hAnsi="Arial" w:cs="Arial"/>
          <w:szCs w:val="24"/>
        </w:rPr>
        <w:t>na</w:t>
      </w:r>
      <w:proofErr w:type="spellEnd"/>
      <w:r w:rsidRPr="00447AE7" w:rsidR="00C56CE5">
        <w:rPr>
          <w:rFonts w:ascii="Arial" w:hAnsi="Arial" w:cs="Arial"/>
          <w:szCs w:val="24"/>
        </w:rPr>
        <w:t xml:space="preserve"> </w:t>
      </w:r>
      <w:proofErr w:type="spellStart"/>
      <w:r w:rsidRPr="00447AE7" w:rsidR="00C56CE5">
        <w:rPr>
          <w:rFonts w:ascii="Arial" w:hAnsi="Arial" w:cs="Arial"/>
          <w:szCs w:val="24"/>
        </w:rPr>
        <w:t>snazi</w:t>
      </w:r>
      <w:proofErr w:type="spellEnd"/>
      <w:r w:rsidRPr="00447AE7" w:rsidR="00C56CE5">
        <w:rPr>
          <w:rFonts w:ascii="Arial" w:hAnsi="Arial" w:cs="Arial"/>
          <w:szCs w:val="24"/>
        </w:rPr>
        <w:t xml:space="preserve"> u </w:t>
      </w:r>
      <w:proofErr w:type="spellStart"/>
      <w:r w:rsidRPr="00447AE7" w:rsidR="00C56CE5">
        <w:rPr>
          <w:rFonts w:ascii="Arial" w:hAnsi="Arial" w:cs="Arial"/>
          <w:szCs w:val="24"/>
        </w:rPr>
        <w:t>vrijeme</w:t>
      </w:r>
      <w:proofErr w:type="spellEnd"/>
      <w:r w:rsidRPr="00447AE7" w:rsidR="00C56CE5">
        <w:rPr>
          <w:rFonts w:ascii="Arial" w:hAnsi="Arial" w:cs="Arial"/>
          <w:szCs w:val="24"/>
        </w:rPr>
        <w:t xml:space="preserve"> </w:t>
      </w:r>
      <w:proofErr w:type="spellStart"/>
      <w:r w:rsidRPr="00447AE7" w:rsidR="00C56CE5">
        <w:rPr>
          <w:rFonts w:ascii="Arial" w:hAnsi="Arial" w:cs="Arial"/>
          <w:szCs w:val="24"/>
        </w:rPr>
        <w:t>počinjenja</w:t>
      </w:r>
      <w:proofErr w:type="spellEnd"/>
      <w:r w:rsidRPr="00447AE7" w:rsidR="00C56CE5">
        <w:rPr>
          <w:rFonts w:ascii="Arial" w:hAnsi="Arial" w:cs="Arial"/>
          <w:szCs w:val="24"/>
        </w:rPr>
        <w:t xml:space="preserve"> </w:t>
      </w:r>
      <w:proofErr w:type="spellStart"/>
      <w:r w:rsidRPr="00447AE7" w:rsidR="00C56CE5">
        <w:rPr>
          <w:rFonts w:ascii="Arial" w:hAnsi="Arial" w:cs="Arial"/>
          <w:szCs w:val="24"/>
        </w:rPr>
        <w:t>prekršaja</w:t>
      </w:r>
      <w:proofErr w:type="spellEnd"/>
      <w:r w:rsidRPr="00447AE7" w:rsidR="00C56CE5">
        <w:rPr>
          <w:rFonts w:ascii="Arial" w:hAnsi="Arial" w:cs="Arial"/>
          <w:szCs w:val="24"/>
        </w:rPr>
        <w:t xml:space="preserve">, </w:t>
      </w:r>
      <w:proofErr w:type="gramStart"/>
      <w:r w:rsidRPr="00447AE7" w:rsidR="00C56CE5">
        <w:rPr>
          <w:rFonts w:ascii="Arial" w:hAnsi="Arial" w:cs="Arial"/>
          <w:szCs w:val="24"/>
        </w:rPr>
        <w:t>a</w:t>
      </w:r>
      <w:proofErr w:type="gramEnd"/>
      <w:r w:rsidRPr="00447AE7" w:rsidR="00C56CE5">
        <w:rPr>
          <w:rFonts w:ascii="Arial" w:hAnsi="Arial" w:cs="Arial"/>
          <w:szCs w:val="24"/>
        </w:rPr>
        <w:t xml:space="preserve"> </w:t>
      </w:r>
      <w:proofErr w:type="spellStart"/>
      <w:r w:rsidRPr="00447AE7" w:rsidR="00C56CE5">
        <w:rPr>
          <w:rFonts w:ascii="Arial" w:hAnsi="Arial" w:cs="Arial"/>
          <w:szCs w:val="24"/>
        </w:rPr>
        <w:t>ako</w:t>
      </w:r>
      <w:proofErr w:type="spellEnd"/>
      <w:r w:rsidRPr="00447AE7" w:rsidR="00C56CE5">
        <w:rPr>
          <w:rFonts w:ascii="Arial" w:hAnsi="Arial" w:cs="Arial"/>
          <w:szCs w:val="24"/>
        </w:rPr>
        <w:t xml:space="preserve"> se </w:t>
      </w:r>
      <w:proofErr w:type="spellStart"/>
      <w:r w:rsidRPr="00447AE7" w:rsidR="00C56CE5">
        <w:rPr>
          <w:rFonts w:ascii="Arial" w:hAnsi="Arial" w:cs="Arial"/>
          <w:szCs w:val="24"/>
        </w:rPr>
        <w:t>propis</w:t>
      </w:r>
      <w:proofErr w:type="spellEnd"/>
      <w:r w:rsidRPr="00447AE7" w:rsidR="00C56CE5">
        <w:rPr>
          <w:rFonts w:ascii="Arial" w:hAnsi="Arial" w:cs="Arial"/>
          <w:szCs w:val="24"/>
        </w:rPr>
        <w:t xml:space="preserve"> </w:t>
      </w:r>
      <w:proofErr w:type="spellStart"/>
      <w:r w:rsidRPr="00447AE7" w:rsidR="00C56CE5">
        <w:rPr>
          <w:rFonts w:ascii="Arial" w:hAnsi="Arial" w:cs="Arial"/>
          <w:szCs w:val="24"/>
        </w:rPr>
        <w:t>nakon</w:t>
      </w:r>
      <w:proofErr w:type="spellEnd"/>
      <w:r w:rsidRPr="00447AE7" w:rsidR="00C56CE5">
        <w:rPr>
          <w:rFonts w:ascii="Arial" w:hAnsi="Arial" w:cs="Arial"/>
          <w:szCs w:val="24"/>
        </w:rPr>
        <w:t xml:space="preserve"> toga, </w:t>
      </w:r>
      <w:proofErr w:type="spellStart"/>
      <w:r w:rsidRPr="00447AE7" w:rsidR="00C56CE5">
        <w:rPr>
          <w:rFonts w:ascii="Arial" w:hAnsi="Arial" w:cs="Arial"/>
          <w:szCs w:val="24"/>
        </w:rPr>
        <w:t>prije</w:t>
      </w:r>
      <w:proofErr w:type="spellEnd"/>
      <w:r w:rsidRPr="00447AE7" w:rsidR="00C56CE5">
        <w:rPr>
          <w:rFonts w:ascii="Arial" w:hAnsi="Arial" w:cs="Arial"/>
          <w:szCs w:val="24"/>
        </w:rPr>
        <w:t xml:space="preserve"> </w:t>
      </w:r>
      <w:proofErr w:type="spellStart"/>
      <w:r w:rsidRPr="00447AE7" w:rsidR="00C56CE5">
        <w:rPr>
          <w:rFonts w:ascii="Arial" w:hAnsi="Arial" w:cs="Arial"/>
          <w:szCs w:val="24"/>
        </w:rPr>
        <w:t>donošenja</w:t>
      </w:r>
      <w:proofErr w:type="spellEnd"/>
      <w:r w:rsidRPr="00447AE7" w:rsidR="00C56CE5">
        <w:rPr>
          <w:rFonts w:ascii="Arial" w:hAnsi="Arial" w:cs="Arial"/>
          <w:szCs w:val="24"/>
        </w:rPr>
        <w:t xml:space="preserve"> </w:t>
      </w:r>
      <w:proofErr w:type="spellStart"/>
      <w:r w:rsidRPr="00447AE7" w:rsidR="00C56CE5">
        <w:rPr>
          <w:rFonts w:ascii="Arial" w:hAnsi="Arial" w:cs="Arial"/>
          <w:szCs w:val="24"/>
        </w:rPr>
        <w:t>pravomoćne</w:t>
      </w:r>
      <w:proofErr w:type="spellEnd"/>
      <w:r w:rsidRPr="00447AE7" w:rsidR="00C56CE5">
        <w:rPr>
          <w:rFonts w:ascii="Arial" w:hAnsi="Arial" w:cs="Arial"/>
          <w:szCs w:val="24"/>
        </w:rPr>
        <w:t xml:space="preserve"> </w:t>
      </w:r>
      <w:proofErr w:type="spellStart"/>
      <w:r w:rsidRPr="00447AE7" w:rsidR="00C56CE5">
        <w:rPr>
          <w:rFonts w:ascii="Arial" w:hAnsi="Arial" w:cs="Arial"/>
          <w:szCs w:val="24"/>
        </w:rPr>
        <w:t>presude</w:t>
      </w:r>
      <w:proofErr w:type="spellEnd"/>
      <w:r w:rsidRPr="00447AE7" w:rsidR="00C56CE5">
        <w:rPr>
          <w:rFonts w:ascii="Arial" w:hAnsi="Arial" w:cs="Arial"/>
          <w:szCs w:val="24"/>
        </w:rPr>
        <w:t xml:space="preserve">, </w:t>
      </w:r>
      <w:proofErr w:type="spellStart"/>
      <w:r w:rsidRPr="00447AE7" w:rsidR="00C56CE5">
        <w:rPr>
          <w:rFonts w:ascii="Arial" w:hAnsi="Arial" w:cs="Arial"/>
          <w:szCs w:val="24"/>
        </w:rPr>
        <w:t>izmijeni</w:t>
      </w:r>
      <w:proofErr w:type="spellEnd"/>
      <w:r w:rsidRPr="00447AE7" w:rsidR="00C56CE5">
        <w:rPr>
          <w:rFonts w:ascii="Arial" w:hAnsi="Arial" w:cs="Arial"/>
          <w:szCs w:val="24"/>
        </w:rPr>
        <w:t xml:space="preserve"> </w:t>
      </w:r>
      <w:proofErr w:type="spellStart"/>
      <w:r w:rsidRPr="00447AE7" w:rsidR="00C56CE5">
        <w:rPr>
          <w:rFonts w:ascii="Arial" w:hAnsi="Arial" w:cs="Arial"/>
          <w:szCs w:val="24"/>
        </w:rPr>
        <w:t>jednom</w:t>
      </w:r>
      <w:proofErr w:type="spellEnd"/>
      <w:r w:rsidRPr="00447AE7" w:rsidR="00C56CE5">
        <w:rPr>
          <w:rFonts w:ascii="Arial" w:hAnsi="Arial" w:cs="Arial"/>
          <w:szCs w:val="24"/>
        </w:rPr>
        <w:t xml:space="preserve"> </w:t>
      </w:r>
      <w:proofErr w:type="spellStart"/>
      <w:r w:rsidRPr="00447AE7" w:rsidR="00C56CE5">
        <w:rPr>
          <w:rFonts w:ascii="Arial" w:hAnsi="Arial" w:cs="Arial"/>
          <w:szCs w:val="24"/>
        </w:rPr>
        <w:t>ili</w:t>
      </w:r>
      <w:proofErr w:type="spellEnd"/>
      <w:r w:rsidRPr="00447AE7" w:rsidR="00C56CE5">
        <w:rPr>
          <w:rFonts w:ascii="Arial" w:hAnsi="Arial" w:cs="Arial"/>
          <w:szCs w:val="24"/>
        </w:rPr>
        <w:t xml:space="preserve"> </w:t>
      </w:r>
      <w:proofErr w:type="spellStart"/>
      <w:r w:rsidRPr="00447AE7" w:rsidR="00C56CE5">
        <w:rPr>
          <w:rFonts w:ascii="Arial" w:hAnsi="Arial" w:cs="Arial"/>
          <w:szCs w:val="24"/>
        </w:rPr>
        <w:t>više</w:t>
      </w:r>
      <w:proofErr w:type="spellEnd"/>
      <w:r w:rsidRPr="00447AE7" w:rsidR="00C56CE5">
        <w:rPr>
          <w:rFonts w:ascii="Arial" w:hAnsi="Arial" w:cs="Arial"/>
          <w:szCs w:val="24"/>
        </w:rPr>
        <w:t xml:space="preserve"> puta </w:t>
      </w:r>
      <w:proofErr w:type="spellStart"/>
      <w:r w:rsidRPr="00447AE7" w:rsidR="00C56CE5">
        <w:rPr>
          <w:rFonts w:ascii="Arial" w:hAnsi="Arial" w:cs="Arial"/>
          <w:szCs w:val="24"/>
        </w:rPr>
        <w:t>primijenit</w:t>
      </w:r>
      <w:proofErr w:type="spellEnd"/>
      <w:r w:rsidRPr="00447AE7" w:rsidR="00C56CE5">
        <w:rPr>
          <w:rFonts w:ascii="Arial" w:hAnsi="Arial" w:cs="Arial"/>
          <w:szCs w:val="24"/>
        </w:rPr>
        <w:t xml:space="preserve"> </w:t>
      </w:r>
      <w:proofErr w:type="spellStart"/>
      <w:r w:rsidRPr="00447AE7" w:rsidR="00C56CE5">
        <w:rPr>
          <w:rFonts w:ascii="Arial" w:hAnsi="Arial" w:cs="Arial"/>
          <w:szCs w:val="24"/>
        </w:rPr>
        <w:t>će</w:t>
      </w:r>
      <w:proofErr w:type="spellEnd"/>
      <w:r w:rsidRPr="00447AE7" w:rsidR="00C56CE5">
        <w:rPr>
          <w:rFonts w:ascii="Arial" w:hAnsi="Arial" w:cs="Arial"/>
          <w:szCs w:val="24"/>
        </w:rPr>
        <w:t xml:space="preserve"> se </w:t>
      </w:r>
      <w:proofErr w:type="spellStart"/>
      <w:r w:rsidRPr="00447AE7" w:rsidR="00C56CE5">
        <w:rPr>
          <w:rFonts w:ascii="Arial" w:hAnsi="Arial" w:cs="Arial"/>
          <w:szCs w:val="24"/>
        </w:rPr>
        <w:t>najblaži</w:t>
      </w:r>
      <w:proofErr w:type="spellEnd"/>
      <w:r w:rsidRPr="00447AE7" w:rsidR="00C56CE5">
        <w:rPr>
          <w:rFonts w:ascii="Arial" w:hAnsi="Arial" w:cs="Arial"/>
          <w:szCs w:val="24"/>
        </w:rPr>
        <w:t xml:space="preserve"> </w:t>
      </w:r>
      <w:proofErr w:type="spellStart"/>
      <w:r w:rsidRPr="00447AE7" w:rsidR="00C56CE5">
        <w:rPr>
          <w:rFonts w:ascii="Arial" w:hAnsi="Arial" w:cs="Arial"/>
          <w:szCs w:val="24"/>
        </w:rPr>
        <w:t>propis</w:t>
      </w:r>
      <w:proofErr w:type="spellEnd"/>
      <w:r w:rsidRPr="00447AE7" w:rsidR="00C56CE5">
        <w:rPr>
          <w:rFonts w:ascii="Arial" w:hAnsi="Arial" w:cs="Arial"/>
          <w:szCs w:val="24"/>
        </w:rPr>
        <w:t xml:space="preserve"> za </w:t>
      </w:r>
      <w:proofErr w:type="spellStart"/>
      <w:r w:rsidRPr="00447AE7" w:rsidR="00C56CE5">
        <w:rPr>
          <w:rFonts w:ascii="Arial" w:hAnsi="Arial" w:cs="Arial"/>
          <w:szCs w:val="24"/>
        </w:rPr>
        <w:t>počinitelja</w:t>
      </w:r>
      <w:proofErr w:type="spellEnd"/>
      <w:r w:rsidRPr="00447AE7" w:rsidR="00C56CE5">
        <w:rPr>
          <w:rFonts w:ascii="Arial" w:hAnsi="Arial" w:cs="Arial"/>
          <w:szCs w:val="24"/>
        </w:rPr>
        <w:t xml:space="preserve">, to je </w:t>
      </w:r>
      <w:proofErr w:type="spellStart"/>
      <w:r w:rsidRPr="00447AE7" w:rsidR="00C56CE5">
        <w:rPr>
          <w:rFonts w:ascii="Arial" w:hAnsi="Arial" w:cs="Arial"/>
          <w:szCs w:val="24"/>
        </w:rPr>
        <w:t>ovaj</w:t>
      </w:r>
      <w:proofErr w:type="spellEnd"/>
      <w:r w:rsidRPr="00447AE7" w:rsidR="00C56CE5">
        <w:rPr>
          <w:rFonts w:ascii="Arial" w:hAnsi="Arial" w:cs="Arial"/>
          <w:szCs w:val="24"/>
        </w:rPr>
        <w:t xml:space="preserve"> </w:t>
      </w:r>
      <w:proofErr w:type="spellStart"/>
      <w:r w:rsidRPr="00447AE7" w:rsidR="00C56CE5">
        <w:rPr>
          <w:rFonts w:ascii="Arial" w:hAnsi="Arial" w:cs="Arial"/>
          <w:szCs w:val="24"/>
        </w:rPr>
        <w:t>sud</w:t>
      </w:r>
      <w:proofErr w:type="spellEnd"/>
      <w:r w:rsidRPr="00447AE7" w:rsidR="00C56CE5">
        <w:rPr>
          <w:rFonts w:ascii="Arial" w:hAnsi="Arial" w:cs="Arial"/>
          <w:szCs w:val="24"/>
        </w:rPr>
        <w:t xml:space="preserve"> po </w:t>
      </w:r>
      <w:proofErr w:type="spellStart"/>
      <w:r w:rsidRPr="00447AE7" w:rsidR="00C56CE5">
        <w:rPr>
          <w:rFonts w:ascii="Arial" w:hAnsi="Arial" w:cs="Arial"/>
          <w:szCs w:val="24"/>
        </w:rPr>
        <w:t>službenoj</w:t>
      </w:r>
      <w:proofErr w:type="spellEnd"/>
      <w:r w:rsidRPr="00447AE7" w:rsidR="00C56CE5">
        <w:rPr>
          <w:rFonts w:ascii="Arial" w:hAnsi="Arial" w:cs="Arial"/>
          <w:szCs w:val="24"/>
        </w:rPr>
        <w:t xml:space="preserve"> </w:t>
      </w:r>
      <w:proofErr w:type="spellStart"/>
      <w:r w:rsidRPr="00447AE7" w:rsidR="00C56CE5">
        <w:rPr>
          <w:rFonts w:ascii="Arial" w:hAnsi="Arial" w:cs="Arial"/>
          <w:szCs w:val="24"/>
        </w:rPr>
        <w:t>dužnosti</w:t>
      </w:r>
      <w:proofErr w:type="spellEnd"/>
      <w:r w:rsidRPr="00447AE7" w:rsidR="00C56CE5">
        <w:rPr>
          <w:rFonts w:ascii="Arial" w:hAnsi="Arial" w:cs="Arial"/>
          <w:szCs w:val="24"/>
        </w:rPr>
        <w:t xml:space="preserve"> </w:t>
      </w:r>
      <w:proofErr w:type="spellStart"/>
      <w:r w:rsidRPr="00447AE7" w:rsidR="00C56CE5">
        <w:rPr>
          <w:rFonts w:ascii="Arial" w:hAnsi="Arial" w:cs="Arial"/>
          <w:szCs w:val="24"/>
        </w:rPr>
        <w:t>preinačio</w:t>
      </w:r>
      <w:proofErr w:type="spellEnd"/>
      <w:r w:rsidRPr="00447AE7" w:rsidR="00C56CE5">
        <w:rPr>
          <w:rFonts w:ascii="Arial" w:hAnsi="Arial" w:cs="Arial"/>
          <w:szCs w:val="24"/>
        </w:rPr>
        <w:t xml:space="preserve"> </w:t>
      </w:r>
      <w:proofErr w:type="spellStart"/>
      <w:r w:rsidRPr="00447AE7" w:rsidR="00C56CE5">
        <w:rPr>
          <w:rFonts w:ascii="Arial" w:hAnsi="Arial" w:cs="Arial"/>
          <w:szCs w:val="24"/>
        </w:rPr>
        <w:t>pobijanu</w:t>
      </w:r>
      <w:proofErr w:type="spellEnd"/>
      <w:r w:rsidRPr="00447AE7" w:rsidR="00C56CE5">
        <w:rPr>
          <w:rFonts w:ascii="Arial" w:hAnsi="Arial" w:cs="Arial"/>
          <w:szCs w:val="24"/>
        </w:rPr>
        <w:t xml:space="preserve"> </w:t>
      </w:r>
      <w:proofErr w:type="spellStart"/>
      <w:r w:rsidRPr="00447AE7" w:rsidR="00C56CE5">
        <w:rPr>
          <w:rFonts w:ascii="Arial" w:hAnsi="Arial" w:cs="Arial"/>
          <w:szCs w:val="24"/>
        </w:rPr>
        <w:t>presudu</w:t>
      </w:r>
      <w:proofErr w:type="spellEnd"/>
      <w:r w:rsidRPr="00447AE7" w:rsidR="008F292B">
        <w:rPr>
          <w:rFonts w:ascii="Arial" w:hAnsi="Arial" w:cs="Arial"/>
          <w:szCs w:val="24"/>
        </w:rPr>
        <w:t xml:space="preserve"> </w:t>
      </w:r>
      <w:proofErr w:type="spellStart"/>
      <w:r w:rsidRPr="00447AE7" w:rsidR="008F292B">
        <w:rPr>
          <w:rFonts w:ascii="Arial" w:hAnsi="Arial" w:cs="Arial"/>
          <w:szCs w:val="24"/>
        </w:rPr>
        <w:t>na</w:t>
      </w:r>
      <w:proofErr w:type="spellEnd"/>
      <w:r w:rsidRPr="00447AE7" w:rsidR="008F292B">
        <w:rPr>
          <w:rFonts w:ascii="Arial" w:hAnsi="Arial" w:cs="Arial"/>
          <w:szCs w:val="24"/>
        </w:rPr>
        <w:t xml:space="preserve"> </w:t>
      </w:r>
      <w:proofErr w:type="spellStart"/>
      <w:r w:rsidRPr="00447AE7" w:rsidR="008F292B">
        <w:rPr>
          <w:rFonts w:ascii="Arial" w:hAnsi="Arial" w:cs="Arial"/>
          <w:szCs w:val="24"/>
        </w:rPr>
        <w:t>način</w:t>
      </w:r>
      <w:proofErr w:type="spellEnd"/>
      <w:r w:rsidRPr="00447AE7" w:rsidR="008F292B">
        <w:rPr>
          <w:rFonts w:ascii="Arial" w:hAnsi="Arial" w:cs="Arial"/>
          <w:szCs w:val="24"/>
        </w:rPr>
        <w:t xml:space="preserve"> da je</w:t>
      </w:r>
      <w:r w:rsidRPr="00447AE7" w:rsidR="00C56CE5">
        <w:rPr>
          <w:rFonts w:ascii="Arial" w:hAnsi="Arial" w:cs="Arial"/>
          <w:szCs w:val="24"/>
        </w:rPr>
        <w:t xml:space="preserve"> </w:t>
      </w:r>
      <w:proofErr w:type="spellStart"/>
      <w:r w:rsidRPr="00447AE7" w:rsidR="00C56CE5">
        <w:rPr>
          <w:rFonts w:ascii="Arial" w:hAnsi="Arial" w:cs="Arial"/>
          <w:szCs w:val="24"/>
        </w:rPr>
        <w:t>pravno</w:t>
      </w:r>
      <w:proofErr w:type="spellEnd"/>
      <w:r w:rsidRPr="00447AE7" w:rsidR="00C56CE5">
        <w:rPr>
          <w:rFonts w:ascii="Arial" w:hAnsi="Arial" w:cs="Arial"/>
          <w:szCs w:val="24"/>
        </w:rPr>
        <w:t xml:space="preserve"> </w:t>
      </w:r>
      <w:proofErr w:type="spellStart"/>
      <w:r w:rsidRPr="00447AE7" w:rsidR="00C56CE5">
        <w:rPr>
          <w:rFonts w:ascii="Arial" w:hAnsi="Arial" w:cs="Arial"/>
          <w:szCs w:val="24"/>
        </w:rPr>
        <w:t>označio</w:t>
      </w:r>
      <w:proofErr w:type="spellEnd"/>
      <w:r w:rsidRPr="00447AE7" w:rsidR="00C56CE5">
        <w:rPr>
          <w:rFonts w:ascii="Arial" w:hAnsi="Arial" w:cs="Arial"/>
          <w:szCs w:val="24"/>
        </w:rPr>
        <w:t xml:space="preserve"> </w:t>
      </w:r>
      <w:proofErr w:type="spellStart"/>
      <w:r w:rsidRPr="00447AE7" w:rsidR="00C56CE5">
        <w:rPr>
          <w:rFonts w:ascii="Arial" w:hAnsi="Arial" w:cs="Arial"/>
          <w:szCs w:val="24"/>
        </w:rPr>
        <w:t>djelo</w:t>
      </w:r>
      <w:proofErr w:type="spellEnd"/>
      <w:r w:rsidRPr="00447AE7" w:rsidR="00C56CE5">
        <w:rPr>
          <w:rFonts w:ascii="Arial" w:hAnsi="Arial" w:cs="Arial"/>
          <w:szCs w:val="24"/>
        </w:rPr>
        <w:t xml:space="preserve"> </w:t>
      </w:r>
      <w:proofErr w:type="spellStart"/>
      <w:r w:rsidRPr="00447AE7" w:rsidR="00C56CE5">
        <w:rPr>
          <w:rFonts w:ascii="Arial" w:hAnsi="Arial" w:cs="Arial"/>
          <w:szCs w:val="24"/>
        </w:rPr>
        <w:t>okrivljenika</w:t>
      </w:r>
      <w:proofErr w:type="spellEnd"/>
      <w:r w:rsidRPr="00447AE7" w:rsidR="00C56CE5">
        <w:rPr>
          <w:rFonts w:ascii="Arial" w:hAnsi="Arial" w:cs="Arial"/>
          <w:szCs w:val="24"/>
        </w:rPr>
        <w:t xml:space="preserve"> </w:t>
      </w:r>
      <w:proofErr w:type="spellStart"/>
      <w:r w:rsidRPr="00447AE7" w:rsidR="00C56CE5">
        <w:rPr>
          <w:rFonts w:ascii="Arial" w:hAnsi="Arial" w:cs="Arial"/>
          <w:szCs w:val="24"/>
        </w:rPr>
        <w:t>primjenom</w:t>
      </w:r>
      <w:proofErr w:type="spellEnd"/>
      <w:r w:rsidRPr="00447AE7" w:rsidR="00C56CE5">
        <w:rPr>
          <w:rFonts w:ascii="Arial" w:hAnsi="Arial" w:cs="Arial"/>
          <w:szCs w:val="24"/>
        </w:rPr>
        <w:t xml:space="preserve"> </w:t>
      </w:r>
      <w:proofErr w:type="spellStart"/>
      <w:r w:rsidRPr="00447AE7" w:rsidR="00C56CE5">
        <w:rPr>
          <w:rFonts w:ascii="Arial" w:hAnsi="Arial" w:cs="Arial"/>
          <w:szCs w:val="24"/>
        </w:rPr>
        <w:t>blažeg</w:t>
      </w:r>
      <w:proofErr w:type="spellEnd"/>
      <w:r w:rsidRPr="00447AE7" w:rsidR="00C56CE5">
        <w:rPr>
          <w:rFonts w:ascii="Arial" w:hAnsi="Arial" w:cs="Arial"/>
          <w:szCs w:val="24"/>
        </w:rPr>
        <w:t xml:space="preserve"> </w:t>
      </w:r>
      <w:proofErr w:type="spellStart"/>
      <w:r w:rsidRPr="00447AE7" w:rsidR="00C56CE5">
        <w:rPr>
          <w:rFonts w:ascii="Arial" w:hAnsi="Arial" w:cs="Arial"/>
          <w:szCs w:val="24"/>
        </w:rPr>
        <w:t>propis</w:t>
      </w:r>
      <w:r w:rsidRPr="00447AE7" w:rsidR="0044384B">
        <w:rPr>
          <w:rFonts w:ascii="Arial" w:hAnsi="Arial" w:cs="Arial"/>
          <w:szCs w:val="24"/>
        </w:rPr>
        <w:t>a</w:t>
      </w:r>
      <w:proofErr w:type="spellEnd"/>
      <w:r w:rsidRPr="00447AE7" w:rsidR="00C56CE5">
        <w:rPr>
          <w:rFonts w:ascii="Arial" w:hAnsi="Arial" w:cs="Arial"/>
          <w:szCs w:val="24"/>
        </w:rPr>
        <w:t xml:space="preserve">, </w:t>
      </w:r>
      <w:proofErr w:type="spellStart"/>
      <w:r w:rsidRPr="00447AE7" w:rsidR="00C56CE5">
        <w:rPr>
          <w:rFonts w:ascii="Arial" w:hAnsi="Arial" w:cs="Arial"/>
          <w:szCs w:val="24"/>
        </w:rPr>
        <w:t>kao</w:t>
      </w:r>
      <w:proofErr w:type="spellEnd"/>
      <w:r w:rsidRPr="00447AE7" w:rsidR="00C56CE5">
        <w:rPr>
          <w:rFonts w:ascii="Arial" w:hAnsi="Arial" w:cs="Arial"/>
          <w:szCs w:val="24"/>
        </w:rPr>
        <w:t xml:space="preserve"> pod </w:t>
      </w:r>
      <w:proofErr w:type="spellStart"/>
      <w:r w:rsidRPr="00447AE7" w:rsidR="00C56CE5">
        <w:rPr>
          <w:rFonts w:ascii="Arial" w:hAnsi="Arial" w:cs="Arial"/>
          <w:szCs w:val="24"/>
        </w:rPr>
        <w:t>točkom</w:t>
      </w:r>
      <w:proofErr w:type="spellEnd"/>
      <w:r w:rsidRPr="00447AE7" w:rsidR="00C56CE5">
        <w:rPr>
          <w:rFonts w:ascii="Arial" w:hAnsi="Arial" w:cs="Arial"/>
          <w:szCs w:val="24"/>
        </w:rPr>
        <w:t xml:space="preserve"> I </w:t>
      </w:r>
      <w:proofErr w:type="spellStart"/>
      <w:r w:rsidRPr="00447AE7" w:rsidR="00C56CE5">
        <w:rPr>
          <w:rFonts w:ascii="Arial" w:hAnsi="Arial" w:cs="Arial"/>
          <w:szCs w:val="24"/>
        </w:rPr>
        <w:t>izreke</w:t>
      </w:r>
      <w:proofErr w:type="spellEnd"/>
      <w:r w:rsidRPr="00447AE7" w:rsidR="00C56CE5">
        <w:rPr>
          <w:rFonts w:ascii="Arial" w:hAnsi="Arial" w:cs="Arial"/>
          <w:szCs w:val="24"/>
        </w:rPr>
        <w:t xml:space="preserve"> </w:t>
      </w:r>
      <w:proofErr w:type="spellStart"/>
      <w:r w:rsidRPr="00447AE7" w:rsidR="00C56CE5">
        <w:rPr>
          <w:rFonts w:ascii="Arial" w:hAnsi="Arial" w:cs="Arial"/>
          <w:szCs w:val="24"/>
        </w:rPr>
        <w:t>ove</w:t>
      </w:r>
      <w:proofErr w:type="spellEnd"/>
      <w:r w:rsidRPr="00447AE7" w:rsidR="00C56CE5">
        <w:rPr>
          <w:rFonts w:ascii="Arial" w:hAnsi="Arial" w:cs="Arial"/>
          <w:szCs w:val="24"/>
        </w:rPr>
        <w:t xml:space="preserve"> </w:t>
      </w:r>
      <w:proofErr w:type="spellStart"/>
      <w:r w:rsidRPr="00447AE7" w:rsidR="00C56CE5">
        <w:rPr>
          <w:rFonts w:ascii="Arial" w:hAnsi="Arial" w:cs="Arial"/>
          <w:szCs w:val="24"/>
        </w:rPr>
        <w:t>presude</w:t>
      </w:r>
      <w:proofErr w:type="spellEnd"/>
      <w:r w:rsidRPr="00447AE7" w:rsidR="00C56CE5">
        <w:rPr>
          <w:rFonts w:ascii="Arial" w:hAnsi="Arial" w:cs="Arial"/>
          <w:szCs w:val="24"/>
        </w:rPr>
        <w:t>.</w:t>
      </w:r>
    </w:p>
    <w:p w:rsidRPr="00447AE7" w:rsidR="00C56CE5" w:rsidP="00137B9C" w:rsidRDefault="00263BD0" w14:paraId="4F608B01" w14:textId="5A6C96AC">
      <w:pPr>
        <w:rPr>
          <w:rFonts w:ascii="Arial" w:hAnsi="Arial" w:cs="Arial"/>
          <w:szCs w:val="24"/>
          <w:lang w:val="hr-HR"/>
        </w:rPr>
      </w:pPr>
      <w:r w:rsidRPr="00447AE7">
        <w:rPr>
          <w:rFonts w:ascii="Arial" w:hAnsi="Arial" w:cs="Arial"/>
          <w:szCs w:val="24"/>
        </w:rPr>
        <w:t>10.</w:t>
      </w:r>
      <w:r w:rsidRPr="00447AE7" w:rsidR="0044384B">
        <w:rPr>
          <w:rFonts w:ascii="Arial" w:hAnsi="Arial" w:cs="Arial"/>
          <w:szCs w:val="24"/>
        </w:rPr>
        <w:t xml:space="preserve">Što se </w:t>
      </w:r>
      <w:proofErr w:type="spellStart"/>
      <w:r w:rsidRPr="00447AE7" w:rsidR="0044384B">
        <w:rPr>
          <w:rFonts w:ascii="Arial" w:hAnsi="Arial" w:cs="Arial"/>
          <w:szCs w:val="24"/>
        </w:rPr>
        <w:t>tiče</w:t>
      </w:r>
      <w:proofErr w:type="spellEnd"/>
      <w:r w:rsidRPr="00447AE7" w:rsidR="00C56CE5">
        <w:rPr>
          <w:rFonts w:ascii="Arial" w:hAnsi="Arial" w:cs="Arial"/>
          <w:szCs w:val="24"/>
        </w:rPr>
        <w:t xml:space="preserve"> </w:t>
      </w:r>
      <w:proofErr w:type="spellStart"/>
      <w:r w:rsidRPr="00447AE7" w:rsidR="00C56CE5">
        <w:rPr>
          <w:rFonts w:ascii="Arial" w:hAnsi="Arial" w:cs="Arial"/>
          <w:szCs w:val="24"/>
        </w:rPr>
        <w:t>žalben</w:t>
      </w:r>
      <w:r w:rsidRPr="00447AE7" w:rsidR="0044384B">
        <w:rPr>
          <w:rFonts w:ascii="Arial" w:hAnsi="Arial" w:cs="Arial"/>
          <w:szCs w:val="24"/>
        </w:rPr>
        <w:t>ih</w:t>
      </w:r>
      <w:proofErr w:type="spellEnd"/>
      <w:r w:rsidRPr="00447AE7" w:rsidR="00C56CE5">
        <w:rPr>
          <w:rFonts w:ascii="Arial" w:hAnsi="Arial" w:cs="Arial"/>
          <w:szCs w:val="24"/>
        </w:rPr>
        <w:t xml:space="preserve"> </w:t>
      </w:r>
      <w:proofErr w:type="spellStart"/>
      <w:r w:rsidRPr="00447AE7" w:rsidR="00C56CE5">
        <w:rPr>
          <w:rFonts w:ascii="Arial" w:hAnsi="Arial" w:cs="Arial"/>
          <w:szCs w:val="24"/>
        </w:rPr>
        <w:t>navod</w:t>
      </w:r>
      <w:r w:rsidRPr="00447AE7" w:rsidR="0044384B">
        <w:rPr>
          <w:rFonts w:ascii="Arial" w:hAnsi="Arial" w:cs="Arial"/>
          <w:szCs w:val="24"/>
        </w:rPr>
        <w:t>a</w:t>
      </w:r>
      <w:proofErr w:type="spellEnd"/>
      <w:r w:rsidRPr="00447AE7" w:rsidR="00C56CE5">
        <w:rPr>
          <w:rFonts w:ascii="Arial" w:hAnsi="Arial" w:cs="Arial"/>
          <w:szCs w:val="24"/>
        </w:rPr>
        <w:t xml:space="preserve"> </w:t>
      </w:r>
      <w:proofErr w:type="spellStart"/>
      <w:r w:rsidRPr="00447AE7" w:rsidR="00C56CE5">
        <w:rPr>
          <w:rFonts w:ascii="Arial" w:hAnsi="Arial" w:cs="Arial"/>
          <w:szCs w:val="24"/>
        </w:rPr>
        <w:t>okrivljenika</w:t>
      </w:r>
      <w:proofErr w:type="spellEnd"/>
      <w:r w:rsidRPr="00447AE7" w:rsidR="00C56CE5">
        <w:rPr>
          <w:rFonts w:ascii="Arial" w:hAnsi="Arial" w:cs="Arial"/>
          <w:szCs w:val="24"/>
        </w:rPr>
        <w:t xml:space="preserve"> </w:t>
      </w:r>
      <w:proofErr w:type="spellStart"/>
      <w:r w:rsidRPr="00447AE7" w:rsidR="0044384B">
        <w:rPr>
          <w:rFonts w:ascii="Arial" w:hAnsi="Arial" w:cs="Arial"/>
          <w:szCs w:val="24"/>
        </w:rPr>
        <w:t>vezanih</w:t>
      </w:r>
      <w:proofErr w:type="spellEnd"/>
      <w:r w:rsidRPr="00447AE7" w:rsidR="0044384B">
        <w:rPr>
          <w:rFonts w:ascii="Arial" w:hAnsi="Arial" w:cs="Arial"/>
          <w:szCs w:val="24"/>
        </w:rPr>
        <w:t xml:space="preserve"> za </w:t>
      </w:r>
      <w:proofErr w:type="spellStart"/>
      <w:r w:rsidRPr="00447AE7" w:rsidR="0044384B">
        <w:rPr>
          <w:rFonts w:ascii="Arial" w:hAnsi="Arial" w:cs="Arial"/>
          <w:szCs w:val="24"/>
        </w:rPr>
        <w:t>odluku</w:t>
      </w:r>
      <w:proofErr w:type="spellEnd"/>
      <w:r w:rsidRPr="00447AE7" w:rsidR="0044384B">
        <w:rPr>
          <w:rFonts w:ascii="Arial" w:hAnsi="Arial" w:cs="Arial"/>
          <w:szCs w:val="24"/>
        </w:rPr>
        <w:t xml:space="preserve"> o </w:t>
      </w:r>
      <w:proofErr w:type="spellStart"/>
      <w:r w:rsidRPr="00447AE7" w:rsidR="0044384B">
        <w:rPr>
          <w:rFonts w:ascii="Arial" w:hAnsi="Arial" w:cs="Arial"/>
          <w:szCs w:val="24"/>
        </w:rPr>
        <w:t>kazni</w:t>
      </w:r>
      <w:proofErr w:type="spellEnd"/>
      <w:r w:rsidRPr="00447AE7" w:rsidR="0044384B">
        <w:rPr>
          <w:rFonts w:ascii="Arial" w:hAnsi="Arial" w:cs="Arial"/>
          <w:szCs w:val="24"/>
        </w:rPr>
        <w:t xml:space="preserve">, </w:t>
      </w:r>
      <w:proofErr w:type="spellStart"/>
      <w:r w:rsidRPr="00447AE7" w:rsidR="0044384B">
        <w:rPr>
          <w:rFonts w:ascii="Arial" w:hAnsi="Arial" w:cs="Arial"/>
          <w:szCs w:val="24"/>
        </w:rPr>
        <w:t>ovaj</w:t>
      </w:r>
      <w:proofErr w:type="spellEnd"/>
      <w:r w:rsidRPr="00447AE7" w:rsidR="0044384B">
        <w:rPr>
          <w:rFonts w:ascii="Arial" w:hAnsi="Arial" w:cs="Arial"/>
          <w:szCs w:val="24"/>
        </w:rPr>
        <w:t xml:space="preserve"> </w:t>
      </w:r>
      <w:proofErr w:type="spellStart"/>
      <w:r w:rsidRPr="00447AE7" w:rsidR="0044384B">
        <w:rPr>
          <w:rFonts w:ascii="Arial" w:hAnsi="Arial" w:cs="Arial"/>
          <w:szCs w:val="24"/>
        </w:rPr>
        <w:t>sud</w:t>
      </w:r>
      <w:proofErr w:type="spellEnd"/>
      <w:r w:rsidRPr="00447AE7" w:rsidR="0044384B">
        <w:rPr>
          <w:rFonts w:ascii="Arial" w:hAnsi="Arial" w:cs="Arial"/>
          <w:szCs w:val="24"/>
        </w:rPr>
        <w:t xml:space="preserve"> </w:t>
      </w:r>
      <w:proofErr w:type="spellStart"/>
      <w:r w:rsidRPr="00447AE7" w:rsidR="0044384B">
        <w:rPr>
          <w:rFonts w:ascii="Arial" w:hAnsi="Arial" w:cs="Arial"/>
          <w:szCs w:val="24"/>
        </w:rPr>
        <w:t>ističe</w:t>
      </w:r>
      <w:proofErr w:type="spellEnd"/>
      <w:r w:rsidRPr="00447AE7" w:rsidR="0044384B">
        <w:rPr>
          <w:rFonts w:ascii="Arial" w:hAnsi="Arial" w:cs="Arial"/>
          <w:szCs w:val="24"/>
        </w:rPr>
        <w:t xml:space="preserve"> da je </w:t>
      </w:r>
      <w:proofErr w:type="spellStart"/>
      <w:r w:rsidRPr="00447AE7" w:rsidR="00C56CE5">
        <w:rPr>
          <w:rFonts w:ascii="Arial" w:hAnsi="Arial" w:cs="Arial"/>
          <w:szCs w:val="24"/>
        </w:rPr>
        <w:t>prvostupanjski</w:t>
      </w:r>
      <w:proofErr w:type="spellEnd"/>
      <w:r w:rsidRPr="00447AE7" w:rsidR="00C56CE5">
        <w:rPr>
          <w:rFonts w:ascii="Arial" w:hAnsi="Arial" w:cs="Arial"/>
          <w:szCs w:val="24"/>
        </w:rPr>
        <w:t xml:space="preserve"> </w:t>
      </w:r>
      <w:proofErr w:type="spellStart"/>
      <w:r w:rsidRPr="00447AE7" w:rsidR="00C56CE5">
        <w:rPr>
          <w:rFonts w:ascii="Arial" w:hAnsi="Arial" w:cs="Arial"/>
          <w:szCs w:val="24"/>
        </w:rPr>
        <w:t>sud</w:t>
      </w:r>
      <w:proofErr w:type="spellEnd"/>
      <w:r w:rsidRPr="00447AE7" w:rsidR="00C56CE5">
        <w:rPr>
          <w:rFonts w:ascii="Arial" w:hAnsi="Arial" w:cs="Arial"/>
          <w:szCs w:val="24"/>
        </w:rPr>
        <w:t xml:space="preserve"> </w:t>
      </w:r>
      <w:proofErr w:type="spellStart"/>
      <w:r w:rsidRPr="00447AE7" w:rsidR="0013129E">
        <w:rPr>
          <w:rFonts w:ascii="Arial" w:hAnsi="Arial" w:cs="Arial"/>
          <w:szCs w:val="24"/>
        </w:rPr>
        <w:t>prema</w:t>
      </w:r>
      <w:proofErr w:type="spellEnd"/>
      <w:r w:rsidRPr="00447AE7" w:rsidR="0013129E">
        <w:rPr>
          <w:rFonts w:ascii="Arial" w:hAnsi="Arial" w:cs="Arial"/>
          <w:szCs w:val="24"/>
        </w:rPr>
        <w:t xml:space="preserve"> </w:t>
      </w:r>
      <w:proofErr w:type="spellStart"/>
      <w:r w:rsidRPr="00447AE7" w:rsidR="00745E70">
        <w:rPr>
          <w:rFonts w:ascii="Arial" w:hAnsi="Arial" w:cs="Arial"/>
          <w:szCs w:val="24"/>
        </w:rPr>
        <w:t>dostupnim</w:t>
      </w:r>
      <w:proofErr w:type="spellEnd"/>
      <w:r w:rsidRPr="00447AE7" w:rsidR="00745E70">
        <w:rPr>
          <w:rFonts w:ascii="Arial" w:hAnsi="Arial" w:cs="Arial"/>
          <w:szCs w:val="24"/>
        </w:rPr>
        <w:t xml:space="preserve"> </w:t>
      </w:r>
      <w:proofErr w:type="spellStart"/>
      <w:r w:rsidRPr="00447AE7" w:rsidR="0013129E">
        <w:rPr>
          <w:rFonts w:ascii="Arial" w:hAnsi="Arial" w:cs="Arial"/>
          <w:szCs w:val="24"/>
        </w:rPr>
        <w:t>podacima</w:t>
      </w:r>
      <w:proofErr w:type="spellEnd"/>
      <w:r w:rsidRPr="00447AE7" w:rsidR="0013129E">
        <w:rPr>
          <w:rFonts w:ascii="Arial" w:hAnsi="Arial" w:cs="Arial"/>
          <w:szCs w:val="24"/>
        </w:rPr>
        <w:t xml:space="preserve"> </w:t>
      </w:r>
      <w:proofErr w:type="spellStart"/>
      <w:r w:rsidRPr="00447AE7" w:rsidR="0013129E">
        <w:rPr>
          <w:rFonts w:ascii="Arial" w:hAnsi="Arial" w:cs="Arial"/>
          <w:szCs w:val="24"/>
        </w:rPr>
        <w:t>iz</w:t>
      </w:r>
      <w:proofErr w:type="spellEnd"/>
      <w:r w:rsidRPr="00447AE7" w:rsidR="0013129E">
        <w:rPr>
          <w:rFonts w:ascii="Arial" w:hAnsi="Arial" w:cs="Arial"/>
          <w:szCs w:val="24"/>
        </w:rPr>
        <w:t xml:space="preserve"> </w:t>
      </w:r>
      <w:proofErr w:type="spellStart"/>
      <w:r w:rsidRPr="00447AE7" w:rsidR="0013129E">
        <w:rPr>
          <w:rFonts w:ascii="Arial" w:hAnsi="Arial" w:cs="Arial"/>
          <w:szCs w:val="24"/>
        </w:rPr>
        <w:t>Evidencije</w:t>
      </w:r>
      <w:proofErr w:type="spellEnd"/>
      <w:r w:rsidRPr="00447AE7" w:rsidR="0013129E">
        <w:rPr>
          <w:rFonts w:ascii="Arial" w:hAnsi="Arial" w:cs="Arial"/>
          <w:szCs w:val="24"/>
        </w:rPr>
        <w:t xml:space="preserve"> </w:t>
      </w:r>
      <w:proofErr w:type="spellStart"/>
      <w:r w:rsidRPr="00447AE7" w:rsidR="0013129E">
        <w:rPr>
          <w:rFonts w:ascii="Arial" w:hAnsi="Arial" w:cs="Arial"/>
          <w:szCs w:val="24"/>
        </w:rPr>
        <w:t>prekršajnog</w:t>
      </w:r>
      <w:proofErr w:type="spellEnd"/>
      <w:r w:rsidRPr="00447AE7" w:rsidR="0013129E">
        <w:rPr>
          <w:rFonts w:ascii="Arial" w:hAnsi="Arial" w:cs="Arial"/>
          <w:szCs w:val="24"/>
        </w:rPr>
        <w:t xml:space="preserve"> </w:t>
      </w:r>
      <w:proofErr w:type="spellStart"/>
      <w:r w:rsidRPr="00447AE7" w:rsidR="0013129E">
        <w:rPr>
          <w:rFonts w:ascii="Arial" w:hAnsi="Arial" w:cs="Arial"/>
          <w:szCs w:val="24"/>
        </w:rPr>
        <w:t>kažnjavanja</w:t>
      </w:r>
      <w:proofErr w:type="spellEnd"/>
      <w:r w:rsidRPr="00447AE7" w:rsidR="0013129E">
        <w:rPr>
          <w:rFonts w:ascii="Arial" w:hAnsi="Arial" w:cs="Arial"/>
          <w:szCs w:val="24"/>
        </w:rPr>
        <w:t xml:space="preserve"> </w:t>
      </w:r>
      <w:proofErr w:type="spellStart"/>
      <w:r w:rsidRPr="00447AE7" w:rsidR="00C56CE5">
        <w:rPr>
          <w:rFonts w:ascii="Arial" w:hAnsi="Arial" w:cs="Arial"/>
          <w:szCs w:val="24"/>
        </w:rPr>
        <w:t>pravilno</w:t>
      </w:r>
      <w:proofErr w:type="spellEnd"/>
      <w:r w:rsidRPr="00447AE7" w:rsidR="00C56CE5">
        <w:rPr>
          <w:rFonts w:ascii="Arial" w:hAnsi="Arial" w:cs="Arial"/>
          <w:szCs w:val="24"/>
        </w:rPr>
        <w:t xml:space="preserve"> </w:t>
      </w:r>
      <w:proofErr w:type="spellStart"/>
      <w:r w:rsidRPr="00447AE7" w:rsidR="001E5704">
        <w:rPr>
          <w:rFonts w:ascii="Arial" w:hAnsi="Arial" w:cs="Arial"/>
          <w:szCs w:val="24"/>
        </w:rPr>
        <w:t>olakotnim</w:t>
      </w:r>
      <w:proofErr w:type="spellEnd"/>
      <w:r w:rsidRPr="00447AE7" w:rsidR="001E5704">
        <w:rPr>
          <w:rFonts w:ascii="Arial" w:hAnsi="Arial" w:cs="Arial"/>
          <w:szCs w:val="24"/>
        </w:rPr>
        <w:t xml:space="preserve"> </w:t>
      </w:r>
      <w:proofErr w:type="spellStart"/>
      <w:r w:rsidRPr="00447AE7" w:rsidR="001E5704">
        <w:rPr>
          <w:rFonts w:ascii="Arial" w:hAnsi="Arial" w:cs="Arial"/>
          <w:szCs w:val="24"/>
        </w:rPr>
        <w:t>cijenio</w:t>
      </w:r>
      <w:proofErr w:type="spellEnd"/>
      <w:r w:rsidRPr="00447AE7" w:rsidR="001E5704">
        <w:rPr>
          <w:rFonts w:ascii="Arial" w:hAnsi="Arial" w:cs="Arial"/>
          <w:szCs w:val="24"/>
        </w:rPr>
        <w:t xml:space="preserve"> </w:t>
      </w:r>
      <w:proofErr w:type="spellStart"/>
      <w:r w:rsidRPr="00447AE7" w:rsidR="001E5704">
        <w:rPr>
          <w:rFonts w:ascii="Arial" w:hAnsi="Arial" w:cs="Arial"/>
          <w:szCs w:val="24"/>
        </w:rPr>
        <w:t>okolnost</w:t>
      </w:r>
      <w:proofErr w:type="spellEnd"/>
      <w:r w:rsidRPr="00447AE7" w:rsidR="001E5704">
        <w:rPr>
          <w:rFonts w:ascii="Arial" w:hAnsi="Arial" w:cs="Arial"/>
          <w:szCs w:val="24"/>
        </w:rPr>
        <w:t xml:space="preserve"> da </w:t>
      </w:r>
      <w:proofErr w:type="spellStart"/>
      <w:r w:rsidRPr="00447AE7" w:rsidR="001E5704">
        <w:rPr>
          <w:rFonts w:ascii="Arial" w:hAnsi="Arial" w:cs="Arial"/>
          <w:szCs w:val="24"/>
        </w:rPr>
        <w:t>okrivljena</w:t>
      </w:r>
      <w:proofErr w:type="spellEnd"/>
      <w:r w:rsidRPr="00447AE7" w:rsidR="001E5704">
        <w:rPr>
          <w:rFonts w:ascii="Arial" w:hAnsi="Arial" w:cs="Arial"/>
          <w:szCs w:val="24"/>
        </w:rPr>
        <w:t xml:space="preserve"> </w:t>
      </w:r>
      <w:proofErr w:type="spellStart"/>
      <w:r w:rsidRPr="00447AE7" w:rsidR="001E5704">
        <w:rPr>
          <w:rFonts w:ascii="Arial" w:hAnsi="Arial" w:cs="Arial"/>
          <w:szCs w:val="24"/>
        </w:rPr>
        <w:t>pravna</w:t>
      </w:r>
      <w:proofErr w:type="spellEnd"/>
      <w:r w:rsidRPr="00447AE7" w:rsidR="001E5704">
        <w:rPr>
          <w:rFonts w:ascii="Arial" w:hAnsi="Arial" w:cs="Arial"/>
          <w:szCs w:val="24"/>
        </w:rPr>
        <w:t xml:space="preserve"> </w:t>
      </w:r>
      <w:proofErr w:type="spellStart"/>
      <w:r w:rsidRPr="00447AE7" w:rsidR="001E5704">
        <w:rPr>
          <w:rFonts w:ascii="Arial" w:hAnsi="Arial" w:cs="Arial"/>
          <w:szCs w:val="24"/>
        </w:rPr>
        <w:t>osoba</w:t>
      </w:r>
      <w:proofErr w:type="spellEnd"/>
      <w:r w:rsidRPr="00447AE7" w:rsidR="001E5704">
        <w:rPr>
          <w:rFonts w:ascii="Arial" w:hAnsi="Arial" w:cs="Arial"/>
          <w:szCs w:val="24"/>
        </w:rPr>
        <w:t xml:space="preserve"> do </w:t>
      </w:r>
      <w:proofErr w:type="spellStart"/>
      <w:r w:rsidRPr="00447AE7" w:rsidR="001E5704">
        <w:rPr>
          <w:rFonts w:ascii="Arial" w:hAnsi="Arial" w:cs="Arial"/>
          <w:szCs w:val="24"/>
        </w:rPr>
        <w:t>tada</w:t>
      </w:r>
      <w:proofErr w:type="spellEnd"/>
      <w:r w:rsidRPr="00447AE7" w:rsidR="001E5704">
        <w:rPr>
          <w:rFonts w:ascii="Arial" w:hAnsi="Arial" w:cs="Arial"/>
          <w:szCs w:val="24"/>
        </w:rPr>
        <w:t xml:space="preserve"> </w:t>
      </w:r>
      <w:proofErr w:type="spellStart"/>
      <w:r w:rsidRPr="00447AE7" w:rsidR="007D2638">
        <w:rPr>
          <w:rFonts w:ascii="Arial" w:hAnsi="Arial" w:cs="Arial"/>
          <w:szCs w:val="24"/>
        </w:rPr>
        <w:t>nije</w:t>
      </w:r>
      <w:proofErr w:type="spellEnd"/>
      <w:r w:rsidRPr="00447AE7" w:rsidR="007D2638">
        <w:rPr>
          <w:rFonts w:ascii="Arial" w:hAnsi="Arial" w:cs="Arial"/>
          <w:szCs w:val="24"/>
        </w:rPr>
        <w:t xml:space="preserve"> </w:t>
      </w:r>
      <w:proofErr w:type="spellStart"/>
      <w:r w:rsidRPr="00447AE7" w:rsidR="007D2638">
        <w:rPr>
          <w:rFonts w:ascii="Arial" w:hAnsi="Arial" w:cs="Arial"/>
          <w:szCs w:val="24"/>
        </w:rPr>
        <w:t>kažnjavana</w:t>
      </w:r>
      <w:proofErr w:type="spellEnd"/>
      <w:r w:rsidRPr="00447AE7" w:rsidR="007D2638">
        <w:rPr>
          <w:rFonts w:ascii="Arial" w:hAnsi="Arial" w:cs="Arial"/>
          <w:szCs w:val="24"/>
        </w:rPr>
        <w:t xml:space="preserve">, </w:t>
      </w:r>
      <w:proofErr w:type="spellStart"/>
      <w:r w:rsidRPr="00447AE7" w:rsidR="007D2638">
        <w:rPr>
          <w:rFonts w:ascii="Arial" w:hAnsi="Arial" w:cs="Arial"/>
          <w:szCs w:val="24"/>
        </w:rPr>
        <w:t>dok</w:t>
      </w:r>
      <w:proofErr w:type="spellEnd"/>
      <w:r w:rsidRPr="00447AE7" w:rsidR="007D2638">
        <w:rPr>
          <w:rFonts w:ascii="Arial" w:hAnsi="Arial" w:cs="Arial"/>
          <w:szCs w:val="24"/>
        </w:rPr>
        <w:t xml:space="preserve"> je </w:t>
      </w:r>
      <w:proofErr w:type="spellStart"/>
      <w:r w:rsidRPr="00447AE7" w:rsidR="00C56CE5">
        <w:rPr>
          <w:rFonts w:ascii="Arial" w:hAnsi="Arial" w:cs="Arial"/>
          <w:szCs w:val="24"/>
        </w:rPr>
        <w:t>otegotnim</w:t>
      </w:r>
      <w:proofErr w:type="spellEnd"/>
      <w:r w:rsidRPr="00447AE7" w:rsidR="00C56CE5">
        <w:rPr>
          <w:rFonts w:ascii="Arial" w:hAnsi="Arial" w:cs="Arial"/>
          <w:szCs w:val="24"/>
        </w:rPr>
        <w:t xml:space="preserve"> </w:t>
      </w:r>
      <w:proofErr w:type="spellStart"/>
      <w:r w:rsidRPr="00447AE7" w:rsidR="007D2638">
        <w:rPr>
          <w:rFonts w:ascii="Arial" w:hAnsi="Arial" w:cs="Arial"/>
          <w:szCs w:val="24"/>
        </w:rPr>
        <w:t>pravilno</w:t>
      </w:r>
      <w:proofErr w:type="spellEnd"/>
      <w:r w:rsidRPr="00447AE7" w:rsidR="007D2638">
        <w:rPr>
          <w:rFonts w:ascii="Arial" w:hAnsi="Arial" w:cs="Arial"/>
          <w:szCs w:val="24"/>
        </w:rPr>
        <w:t xml:space="preserve"> </w:t>
      </w:r>
      <w:proofErr w:type="spellStart"/>
      <w:r w:rsidRPr="00447AE7" w:rsidR="00C56CE5">
        <w:rPr>
          <w:rFonts w:ascii="Arial" w:hAnsi="Arial" w:cs="Arial"/>
          <w:szCs w:val="24"/>
        </w:rPr>
        <w:t>cijeni</w:t>
      </w:r>
      <w:r w:rsidRPr="00447AE7" w:rsidR="007D2638">
        <w:rPr>
          <w:rFonts w:ascii="Arial" w:hAnsi="Arial" w:cs="Arial"/>
          <w:szCs w:val="24"/>
        </w:rPr>
        <w:t>o</w:t>
      </w:r>
      <w:proofErr w:type="spellEnd"/>
      <w:r w:rsidRPr="00447AE7" w:rsidR="00C56CE5">
        <w:rPr>
          <w:rFonts w:ascii="Arial" w:hAnsi="Arial" w:cs="Arial"/>
          <w:szCs w:val="24"/>
        </w:rPr>
        <w:t xml:space="preserve"> </w:t>
      </w:r>
      <w:proofErr w:type="spellStart"/>
      <w:r w:rsidRPr="00447AE7" w:rsidR="00C56CE5">
        <w:rPr>
          <w:rFonts w:ascii="Arial" w:hAnsi="Arial" w:cs="Arial"/>
          <w:szCs w:val="24"/>
        </w:rPr>
        <w:t>dosadašnju</w:t>
      </w:r>
      <w:proofErr w:type="spellEnd"/>
      <w:r w:rsidRPr="00447AE7" w:rsidR="00C56CE5">
        <w:rPr>
          <w:rFonts w:ascii="Arial" w:hAnsi="Arial" w:cs="Arial"/>
          <w:szCs w:val="24"/>
        </w:rPr>
        <w:t xml:space="preserve"> </w:t>
      </w:r>
      <w:proofErr w:type="spellStart"/>
      <w:r w:rsidRPr="00447AE7" w:rsidR="00745E70">
        <w:rPr>
          <w:rFonts w:ascii="Arial" w:hAnsi="Arial" w:cs="Arial"/>
          <w:szCs w:val="24"/>
        </w:rPr>
        <w:t>višestruku</w:t>
      </w:r>
      <w:proofErr w:type="spellEnd"/>
      <w:r w:rsidRPr="00447AE7" w:rsidR="00745E70">
        <w:rPr>
          <w:rFonts w:ascii="Arial" w:hAnsi="Arial" w:cs="Arial"/>
          <w:szCs w:val="24"/>
        </w:rPr>
        <w:t xml:space="preserve"> </w:t>
      </w:r>
      <w:proofErr w:type="spellStart"/>
      <w:r w:rsidRPr="00447AE7" w:rsidR="00C56CE5">
        <w:rPr>
          <w:rFonts w:ascii="Arial" w:hAnsi="Arial" w:cs="Arial"/>
          <w:szCs w:val="24"/>
        </w:rPr>
        <w:t>kažnjavanost</w:t>
      </w:r>
      <w:proofErr w:type="spellEnd"/>
      <w:r w:rsidRPr="00447AE7" w:rsidR="00C56CE5">
        <w:rPr>
          <w:rFonts w:ascii="Arial" w:hAnsi="Arial" w:cs="Arial"/>
          <w:szCs w:val="24"/>
        </w:rPr>
        <w:t xml:space="preserve"> </w:t>
      </w:r>
      <w:proofErr w:type="spellStart"/>
      <w:r w:rsidRPr="00447AE7" w:rsidR="00C56CE5">
        <w:rPr>
          <w:rFonts w:ascii="Arial" w:hAnsi="Arial" w:cs="Arial"/>
          <w:szCs w:val="24"/>
        </w:rPr>
        <w:t>okrivljen</w:t>
      </w:r>
      <w:r w:rsidRPr="00447AE7" w:rsidR="007251FD">
        <w:rPr>
          <w:rFonts w:ascii="Arial" w:hAnsi="Arial" w:cs="Arial"/>
          <w:szCs w:val="24"/>
        </w:rPr>
        <w:t>e</w:t>
      </w:r>
      <w:proofErr w:type="spellEnd"/>
      <w:r w:rsidRPr="00447AE7" w:rsidR="007251FD">
        <w:rPr>
          <w:rFonts w:ascii="Arial" w:hAnsi="Arial" w:cs="Arial"/>
          <w:szCs w:val="24"/>
        </w:rPr>
        <w:t xml:space="preserve"> </w:t>
      </w:r>
      <w:proofErr w:type="spellStart"/>
      <w:r w:rsidRPr="00447AE7" w:rsidR="007251FD">
        <w:rPr>
          <w:rFonts w:ascii="Arial" w:hAnsi="Arial" w:cs="Arial"/>
          <w:szCs w:val="24"/>
        </w:rPr>
        <w:t>odgovorne</w:t>
      </w:r>
      <w:proofErr w:type="spellEnd"/>
      <w:r w:rsidRPr="00447AE7" w:rsidR="007251FD">
        <w:rPr>
          <w:rFonts w:ascii="Arial" w:hAnsi="Arial" w:cs="Arial"/>
          <w:szCs w:val="24"/>
        </w:rPr>
        <w:t xml:space="preserve"> </w:t>
      </w:r>
      <w:proofErr w:type="spellStart"/>
      <w:r w:rsidRPr="00447AE7" w:rsidR="007251FD">
        <w:rPr>
          <w:rFonts w:ascii="Arial" w:hAnsi="Arial" w:cs="Arial"/>
          <w:szCs w:val="24"/>
        </w:rPr>
        <w:t>osobe</w:t>
      </w:r>
      <w:proofErr w:type="spellEnd"/>
      <w:r w:rsidRPr="00447AE7" w:rsidR="007D2638">
        <w:rPr>
          <w:rFonts w:ascii="Arial" w:hAnsi="Arial" w:cs="Arial"/>
          <w:szCs w:val="24"/>
        </w:rPr>
        <w:t xml:space="preserve">. </w:t>
      </w:r>
      <w:proofErr w:type="spellStart"/>
      <w:r w:rsidRPr="00447AE7" w:rsidR="007D2638">
        <w:rPr>
          <w:rFonts w:ascii="Arial" w:hAnsi="Arial" w:cs="Arial"/>
          <w:szCs w:val="24"/>
        </w:rPr>
        <w:t>Prvostupanjski</w:t>
      </w:r>
      <w:proofErr w:type="spellEnd"/>
      <w:r w:rsidRPr="00447AE7" w:rsidR="007D2638">
        <w:rPr>
          <w:rFonts w:ascii="Arial" w:hAnsi="Arial" w:cs="Arial"/>
          <w:szCs w:val="24"/>
        </w:rPr>
        <w:t xml:space="preserve"> </w:t>
      </w:r>
      <w:proofErr w:type="spellStart"/>
      <w:r w:rsidRPr="00447AE7" w:rsidR="007D2638">
        <w:rPr>
          <w:rFonts w:ascii="Arial" w:hAnsi="Arial" w:cs="Arial"/>
          <w:szCs w:val="24"/>
        </w:rPr>
        <w:t>sud</w:t>
      </w:r>
      <w:proofErr w:type="spellEnd"/>
      <w:r w:rsidRPr="00447AE7" w:rsidR="007D2638">
        <w:rPr>
          <w:rFonts w:ascii="Arial" w:hAnsi="Arial" w:cs="Arial"/>
          <w:szCs w:val="24"/>
        </w:rPr>
        <w:t xml:space="preserve"> je </w:t>
      </w:r>
      <w:proofErr w:type="spellStart"/>
      <w:r w:rsidRPr="00447AE7" w:rsidR="007D2638">
        <w:rPr>
          <w:rFonts w:ascii="Arial" w:hAnsi="Arial" w:cs="Arial"/>
          <w:szCs w:val="24"/>
        </w:rPr>
        <w:t>isto</w:t>
      </w:r>
      <w:proofErr w:type="spellEnd"/>
      <w:r w:rsidRPr="00447AE7" w:rsidR="007D2638">
        <w:rPr>
          <w:rFonts w:ascii="Arial" w:hAnsi="Arial" w:cs="Arial"/>
          <w:szCs w:val="24"/>
        </w:rPr>
        <w:t xml:space="preserve"> </w:t>
      </w:r>
      <w:proofErr w:type="spellStart"/>
      <w:r w:rsidRPr="00447AE7" w:rsidR="007D2638">
        <w:rPr>
          <w:rFonts w:ascii="Arial" w:hAnsi="Arial" w:cs="Arial"/>
          <w:szCs w:val="24"/>
        </w:rPr>
        <w:t>tako</w:t>
      </w:r>
      <w:proofErr w:type="spellEnd"/>
      <w:r w:rsidRPr="00447AE7" w:rsidR="007D2638">
        <w:rPr>
          <w:rFonts w:ascii="Arial" w:hAnsi="Arial" w:cs="Arial"/>
          <w:szCs w:val="24"/>
        </w:rPr>
        <w:t xml:space="preserve"> </w:t>
      </w:r>
      <w:proofErr w:type="spellStart"/>
      <w:r w:rsidRPr="00447AE7" w:rsidR="007D2638">
        <w:rPr>
          <w:rFonts w:ascii="Arial" w:hAnsi="Arial" w:cs="Arial"/>
          <w:szCs w:val="24"/>
        </w:rPr>
        <w:t>na</w:t>
      </w:r>
      <w:proofErr w:type="spellEnd"/>
      <w:r w:rsidRPr="00447AE7" w:rsidR="007D2638">
        <w:rPr>
          <w:rFonts w:ascii="Arial" w:hAnsi="Arial" w:cs="Arial"/>
          <w:szCs w:val="24"/>
        </w:rPr>
        <w:t xml:space="preserve"> </w:t>
      </w:r>
      <w:proofErr w:type="spellStart"/>
      <w:r w:rsidRPr="00447AE7" w:rsidR="007D2638">
        <w:rPr>
          <w:rFonts w:ascii="Arial" w:hAnsi="Arial" w:cs="Arial"/>
          <w:szCs w:val="24"/>
        </w:rPr>
        <w:t>strani</w:t>
      </w:r>
      <w:proofErr w:type="spellEnd"/>
      <w:r w:rsidRPr="00447AE7" w:rsidR="007D2638">
        <w:rPr>
          <w:rFonts w:ascii="Arial" w:hAnsi="Arial" w:cs="Arial"/>
          <w:szCs w:val="24"/>
        </w:rPr>
        <w:t xml:space="preserve"> </w:t>
      </w:r>
      <w:proofErr w:type="spellStart"/>
      <w:r w:rsidRPr="00447AE7" w:rsidR="007D2638">
        <w:rPr>
          <w:rFonts w:ascii="Arial" w:hAnsi="Arial" w:cs="Arial"/>
          <w:szCs w:val="24"/>
        </w:rPr>
        <w:t>okrivljenika</w:t>
      </w:r>
      <w:proofErr w:type="spellEnd"/>
      <w:r w:rsidRPr="00447AE7" w:rsidR="007D2638">
        <w:rPr>
          <w:rFonts w:ascii="Arial" w:hAnsi="Arial" w:cs="Arial"/>
          <w:szCs w:val="24"/>
        </w:rPr>
        <w:t xml:space="preserve"> </w:t>
      </w:r>
      <w:proofErr w:type="spellStart"/>
      <w:r w:rsidRPr="00447AE7" w:rsidR="007D2638">
        <w:rPr>
          <w:rFonts w:ascii="Arial" w:hAnsi="Arial" w:cs="Arial"/>
          <w:szCs w:val="24"/>
        </w:rPr>
        <w:t>utvrdio</w:t>
      </w:r>
      <w:proofErr w:type="spellEnd"/>
      <w:r w:rsidRPr="00447AE7" w:rsidR="007D2638">
        <w:rPr>
          <w:rFonts w:ascii="Arial" w:hAnsi="Arial" w:cs="Arial"/>
          <w:szCs w:val="24"/>
        </w:rPr>
        <w:t xml:space="preserve"> </w:t>
      </w:r>
      <w:proofErr w:type="spellStart"/>
      <w:r w:rsidRPr="00447AE7" w:rsidR="007D2638">
        <w:rPr>
          <w:rFonts w:ascii="Arial" w:hAnsi="Arial" w:cs="Arial"/>
          <w:szCs w:val="24"/>
        </w:rPr>
        <w:t>i</w:t>
      </w:r>
      <w:proofErr w:type="spellEnd"/>
      <w:r w:rsidRPr="00447AE7" w:rsidR="007D2638">
        <w:rPr>
          <w:rFonts w:ascii="Arial" w:hAnsi="Arial" w:cs="Arial"/>
          <w:szCs w:val="24"/>
        </w:rPr>
        <w:t xml:space="preserve"> </w:t>
      </w:r>
      <w:proofErr w:type="spellStart"/>
      <w:r w:rsidRPr="00447AE7" w:rsidR="007D2638">
        <w:rPr>
          <w:rFonts w:ascii="Arial" w:hAnsi="Arial" w:cs="Arial"/>
          <w:szCs w:val="24"/>
        </w:rPr>
        <w:t>druge</w:t>
      </w:r>
      <w:proofErr w:type="spellEnd"/>
      <w:r w:rsidRPr="00447AE7" w:rsidR="007D2638">
        <w:rPr>
          <w:rFonts w:ascii="Arial" w:hAnsi="Arial" w:cs="Arial"/>
          <w:szCs w:val="24"/>
        </w:rPr>
        <w:t xml:space="preserve"> </w:t>
      </w:r>
      <w:proofErr w:type="spellStart"/>
      <w:r w:rsidRPr="00447AE7" w:rsidR="007D2638">
        <w:rPr>
          <w:rFonts w:ascii="Arial" w:hAnsi="Arial" w:cs="Arial"/>
          <w:szCs w:val="24"/>
        </w:rPr>
        <w:t>olakotne</w:t>
      </w:r>
      <w:proofErr w:type="spellEnd"/>
      <w:r w:rsidRPr="00447AE7" w:rsidR="007D2638">
        <w:rPr>
          <w:rFonts w:ascii="Arial" w:hAnsi="Arial" w:cs="Arial"/>
          <w:szCs w:val="24"/>
        </w:rPr>
        <w:t xml:space="preserve"> </w:t>
      </w:r>
      <w:proofErr w:type="spellStart"/>
      <w:r w:rsidRPr="00447AE7" w:rsidR="007D2638">
        <w:rPr>
          <w:rFonts w:ascii="Arial" w:hAnsi="Arial" w:cs="Arial"/>
          <w:szCs w:val="24"/>
        </w:rPr>
        <w:t>okolnosti</w:t>
      </w:r>
      <w:proofErr w:type="spellEnd"/>
      <w:r w:rsidRPr="00447AE7" w:rsidR="007D2638">
        <w:rPr>
          <w:rFonts w:ascii="Arial" w:hAnsi="Arial" w:cs="Arial"/>
          <w:szCs w:val="24"/>
        </w:rPr>
        <w:t xml:space="preserve">, </w:t>
      </w:r>
      <w:proofErr w:type="spellStart"/>
      <w:r w:rsidRPr="00447AE7" w:rsidR="007D2638">
        <w:rPr>
          <w:rFonts w:ascii="Arial" w:hAnsi="Arial" w:cs="Arial"/>
          <w:szCs w:val="24"/>
        </w:rPr>
        <w:t>tako</w:t>
      </w:r>
      <w:proofErr w:type="spellEnd"/>
      <w:r w:rsidRPr="00447AE7" w:rsidR="007D2638">
        <w:rPr>
          <w:rFonts w:ascii="Arial" w:hAnsi="Arial" w:cs="Arial"/>
          <w:szCs w:val="24"/>
        </w:rPr>
        <w:t xml:space="preserve"> da je </w:t>
      </w:r>
      <w:proofErr w:type="spellStart"/>
      <w:r w:rsidRPr="00447AE7" w:rsidR="007D2638">
        <w:rPr>
          <w:rFonts w:ascii="Arial" w:hAnsi="Arial" w:cs="Arial"/>
          <w:szCs w:val="24"/>
        </w:rPr>
        <w:t>okrivljenicima</w:t>
      </w:r>
      <w:proofErr w:type="spellEnd"/>
      <w:r w:rsidRPr="00447AE7" w:rsidR="007D2638">
        <w:rPr>
          <w:rFonts w:ascii="Arial" w:hAnsi="Arial" w:cs="Arial"/>
          <w:szCs w:val="24"/>
        </w:rPr>
        <w:t xml:space="preserve"> </w:t>
      </w:r>
      <w:proofErr w:type="spellStart"/>
      <w:r w:rsidRPr="00447AE7" w:rsidR="007D2638">
        <w:rPr>
          <w:rFonts w:ascii="Arial" w:hAnsi="Arial" w:cs="Arial"/>
          <w:szCs w:val="24"/>
        </w:rPr>
        <w:t>izrekao</w:t>
      </w:r>
      <w:proofErr w:type="spellEnd"/>
      <w:r w:rsidRPr="00447AE7" w:rsidR="007D2638">
        <w:rPr>
          <w:rFonts w:ascii="Arial" w:hAnsi="Arial" w:cs="Arial"/>
          <w:szCs w:val="24"/>
        </w:rPr>
        <w:t xml:space="preserve"> </w:t>
      </w:r>
      <w:proofErr w:type="spellStart"/>
      <w:r w:rsidRPr="00447AE7" w:rsidR="007D2638">
        <w:rPr>
          <w:rFonts w:ascii="Arial" w:hAnsi="Arial" w:cs="Arial"/>
          <w:szCs w:val="24"/>
        </w:rPr>
        <w:t>ublažene</w:t>
      </w:r>
      <w:proofErr w:type="spellEnd"/>
      <w:r w:rsidRPr="00447AE7" w:rsidR="007D2638">
        <w:rPr>
          <w:rFonts w:ascii="Arial" w:hAnsi="Arial" w:cs="Arial"/>
          <w:szCs w:val="24"/>
        </w:rPr>
        <w:t xml:space="preserve"> </w:t>
      </w:r>
      <w:proofErr w:type="spellStart"/>
      <w:r w:rsidRPr="00447AE7" w:rsidR="007D2638">
        <w:rPr>
          <w:rFonts w:ascii="Arial" w:hAnsi="Arial" w:cs="Arial"/>
          <w:szCs w:val="24"/>
        </w:rPr>
        <w:t>novčane</w:t>
      </w:r>
      <w:proofErr w:type="spellEnd"/>
      <w:r w:rsidRPr="00447AE7" w:rsidR="007D2638">
        <w:rPr>
          <w:rFonts w:ascii="Arial" w:hAnsi="Arial" w:cs="Arial"/>
          <w:szCs w:val="24"/>
        </w:rPr>
        <w:t xml:space="preserve"> </w:t>
      </w:r>
      <w:proofErr w:type="spellStart"/>
      <w:r w:rsidRPr="00447AE7" w:rsidR="007D2638">
        <w:rPr>
          <w:rFonts w:ascii="Arial" w:hAnsi="Arial" w:cs="Arial"/>
          <w:szCs w:val="24"/>
        </w:rPr>
        <w:t>kazne</w:t>
      </w:r>
      <w:proofErr w:type="spellEnd"/>
      <w:r w:rsidRPr="00447AE7" w:rsidR="007D2638">
        <w:rPr>
          <w:rFonts w:ascii="Arial" w:hAnsi="Arial" w:cs="Arial"/>
          <w:szCs w:val="24"/>
        </w:rPr>
        <w:t xml:space="preserve">. </w:t>
      </w:r>
      <w:proofErr w:type="spellStart"/>
      <w:r w:rsidRPr="00447AE7" w:rsidR="007D2638">
        <w:rPr>
          <w:rFonts w:ascii="Arial" w:hAnsi="Arial" w:cs="Arial"/>
          <w:szCs w:val="24"/>
        </w:rPr>
        <w:t>Ovaj</w:t>
      </w:r>
      <w:proofErr w:type="spellEnd"/>
      <w:r w:rsidRPr="00447AE7" w:rsidR="007D2638">
        <w:rPr>
          <w:rFonts w:ascii="Arial" w:hAnsi="Arial" w:cs="Arial"/>
          <w:szCs w:val="24"/>
        </w:rPr>
        <w:t xml:space="preserve"> </w:t>
      </w:r>
      <w:proofErr w:type="spellStart"/>
      <w:r w:rsidRPr="00447AE7" w:rsidR="007D2638">
        <w:rPr>
          <w:rFonts w:ascii="Arial" w:hAnsi="Arial" w:cs="Arial"/>
          <w:szCs w:val="24"/>
        </w:rPr>
        <w:t>sud</w:t>
      </w:r>
      <w:proofErr w:type="spellEnd"/>
      <w:r w:rsidRPr="00447AE7" w:rsidR="007D2638">
        <w:rPr>
          <w:rFonts w:ascii="Arial" w:hAnsi="Arial" w:cs="Arial"/>
          <w:szCs w:val="24"/>
        </w:rPr>
        <w:t xml:space="preserve"> </w:t>
      </w:r>
      <w:proofErr w:type="spellStart"/>
      <w:r w:rsidRPr="00447AE7" w:rsidR="007D2638">
        <w:rPr>
          <w:rFonts w:ascii="Arial" w:hAnsi="Arial" w:cs="Arial"/>
          <w:szCs w:val="24"/>
        </w:rPr>
        <w:t>smatra</w:t>
      </w:r>
      <w:proofErr w:type="spellEnd"/>
      <w:r w:rsidRPr="00447AE7" w:rsidR="007D2638">
        <w:rPr>
          <w:rFonts w:ascii="Arial" w:hAnsi="Arial" w:cs="Arial"/>
          <w:szCs w:val="24"/>
        </w:rPr>
        <w:t xml:space="preserve"> da </w:t>
      </w:r>
      <w:proofErr w:type="spellStart"/>
      <w:r w:rsidRPr="00447AE7" w:rsidR="007D2638">
        <w:rPr>
          <w:rFonts w:ascii="Arial" w:hAnsi="Arial" w:cs="Arial"/>
          <w:szCs w:val="24"/>
        </w:rPr>
        <w:t>su</w:t>
      </w:r>
      <w:proofErr w:type="spellEnd"/>
      <w:r w:rsidRPr="00447AE7" w:rsidR="007D2638">
        <w:rPr>
          <w:rFonts w:ascii="Arial" w:hAnsi="Arial" w:cs="Arial"/>
          <w:szCs w:val="24"/>
        </w:rPr>
        <w:t xml:space="preserve"> </w:t>
      </w:r>
      <w:proofErr w:type="spellStart"/>
      <w:r w:rsidRPr="00447AE7" w:rsidR="007D2638">
        <w:rPr>
          <w:rFonts w:ascii="Arial" w:hAnsi="Arial" w:cs="Arial"/>
          <w:szCs w:val="24"/>
        </w:rPr>
        <w:t>okrivljenicima</w:t>
      </w:r>
      <w:proofErr w:type="spellEnd"/>
      <w:r w:rsidRPr="00447AE7" w:rsidR="007D2638">
        <w:rPr>
          <w:rFonts w:ascii="Arial" w:hAnsi="Arial" w:cs="Arial"/>
          <w:szCs w:val="24"/>
        </w:rPr>
        <w:t xml:space="preserve"> </w:t>
      </w:r>
      <w:proofErr w:type="spellStart"/>
      <w:r w:rsidRPr="00447AE7" w:rsidR="007D2638">
        <w:rPr>
          <w:rFonts w:ascii="Arial" w:hAnsi="Arial" w:cs="Arial"/>
          <w:szCs w:val="24"/>
        </w:rPr>
        <w:t>pravilno</w:t>
      </w:r>
      <w:proofErr w:type="spellEnd"/>
      <w:r w:rsidRPr="00447AE7" w:rsidR="007D2638">
        <w:rPr>
          <w:rFonts w:ascii="Arial" w:hAnsi="Arial" w:cs="Arial"/>
          <w:szCs w:val="24"/>
        </w:rPr>
        <w:t xml:space="preserve"> </w:t>
      </w:r>
      <w:proofErr w:type="spellStart"/>
      <w:r w:rsidRPr="00447AE7" w:rsidR="007D2638">
        <w:rPr>
          <w:rFonts w:ascii="Arial" w:hAnsi="Arial" w:cs="Arial"/>
          <w:szCs w:val="24"/>
        </w:rPr>
        <w:t>odmjerene</w:t>
      </w:r>
      <w:proofErr w:type="spellEnd"/>
      <w:r w:rsidRPr="00447AE7" w:rsidR="007D2638">
        <w:rPr>
          <w:rFonts w:ascii="Arial" w:hAnsi="Arial" w:cs="Arial"/>
          <w:szCs w:val="24"/>
        </w:rPr>
        <w:t xml:space="preserve"> </w:t>
      </w:r>
      <w:proofErr w:type="spellStart"/>
      <w:r w:rsidRPr="00447AE7" w:rsidR="007D2638">
        <w:rPr>
          <w:rFonts w:ascii="Arial" w:hAnsi="Arial" w:cs="Arial"/>
          <w:szCs w:val="24"/>
        </w:rPr>
        <w:t>novčane</w:t>
      </w:r>
      <w:proofErr w:type="spellEnd"/>
      <w:r w:rsidRPr="00447AE7" w:rsidR="007D2638">
        <w:rPr>
          <w:rFonts w:ascii="Arial" w:hAnsi="Arial" w:cs="Arial"/>
          <w:szCs w:val="24"/>
        </w:rPr>
        <w:t xml:space="preserve"> </w:t>
      </w:r>
      <w:proofErr w:type="spellStart"/>
      <w:r w:rsidRPr="00447AE7" w:rsidR="007D2638">
        <w:rPr>
          <w:rFonts w:ascii="Arial" w:hAnsi="Arial" w:cs="Arial"/>
          <w:szCs w:val="24"/>
        </w:rPr>
        <w:t>kazne</w:t>
      </w:r>
      <w:proofErr w:type="spellEnd"/>
      <w:r w:rsidRPr="00447AE7" w:rsidR="007251FD">
        <w:rPr>
          <w:rFonts w:ascii="Arial" w:hAnsi="Arial" w:cs="Arial"/>
          <w:szCs w:val="24"/>
        </w:rPr>
        <w:t xml:space="preserve">, </w:t>
      </w:r>
      <w:proofErr w:type="spellStart"/>
      <w:r w:rsidRPr="00447AE7" w:rsidR="007D2638">
        <w:rPr>
          <w:rFonts w:ascii="Arial" w:hAnsi="Arial" w:cs="Arial"/>
          <w:szCs w:val="24"/>
        </w:rPr>
        <w:t>te</w:t>
      </w:r>
      <w:proofErr w:type="spellEnd"/>
      <w:r w:rsidRPr="00447AE7" w:rsidR="007D2638">
        <w:rPr>
          <w:rFonts w:ascii="Arial" w:hAnsi="Arial" w:cs="Arial"/>
          <w:szCs w:val="24"/>
        </w:rPr>
        <w:t xml:space="preserve"> da </w:t>
      </w:r>
      <w:proofErr w:type="spellStart"/>
      <w:r w:rsidRPr="00447AE7" w:rsidR="007D2638">
        <w:rPr>
          <w:rFonts w:ascii="Arial" w:hAnsi="Arial" w:cs="Arial"/>
          <w:szCs w:val="24"/>
        </w:rPr>
        <w:t>su</w:t>
      </w:r>
      <w:proofErr w:type="spellEnd"/>
      <w:r w:rsidRPr="00447AE7" w:rsidR="007D2638">
        <w:rPr>
          <w:rFonts w:ascii="Arial" w:hAnsi="Arial" w:cs="Arial"/>
          <w:szCs w:val="24"/>
        </w:rPr>
        <w:t xml:space="preserve"> </w:t>
      </w:r>
      <w:proofErr w:type="spellStart"/>
      <w:r w:rsidRPr="00447AE7" w:rsidR="007D2638">
        <w:rPr>
          <w:rFonts w:ascii="Arial" w:hAnsi="Arial" w:cs="Arial"/>
          <w:szCs w:val="24"/>
        </w:rPr>
        <w:t>iste</w:t>
      </w:r>
      <w:proofErr w:type="spellEnd"/>
      <w:r w:rsidRPr="00447AE7" w:rsidR="007D2638">
        <w:rPr>
          <w:rFonts w:ascii="Arial" w:hAnsi="Arial" w:cs="Arial"/>
          <w:szCs w:val="24"/>
        </w:rPr>
        <w:t xml:space="preserve"> </w:t>
      </w:r>
      <w:proofErr w:type="spellStart"/>
      <w:r w:rsidRPr="00447AE7" w:rsidR="007D2638">
        <w:rPr>
          <w:rFonts w:ascii="Arial" w:hAnsi="Arial" w:cs="Arial"/>
          <w:szCs w:val="24"/>
        </w:rPr>
        <w:t>razmjerne</w:t>
      </w:r>
      <w:proofErr w:type="spellEnd"/>
      <w:r w:rsidRPr="00447AE7" w:rsidR="007D2638">
        <w:rPr>
          <w:rFonts w:ascii="Arial" w:hAnsi="Arial" w:cs="Arial"/>
          <w:szCs w:val="24"/>
        </w:rPr>
        <w:t xml:space="preserve"> </w:t>
      </w:r>
      <w:proofErr w:type="spellStart"/>
      <w:r w:rsidRPr="00447AE7" w:rsidR="007D2638">
        <w:rPr>
          <w:rFonts w:ascii="Arial" w:hAnsi="Arial" w:cs="Arial"/>
          <w:szCs w:val="24"/>
        </w:rPr>
        <w:t>težini</w:t>
      </w:r>
      <w:proofErr w:type="spellEnd"/>
      <w:r w:rsidRPr="00447AE7" w:rsidR="007D2638">
        <w:rPr>
          <w:rFonts w:ascii="Arial" w:hAnsi="Arial" w:cs="Arial"/>
          <w:szCs w:val="24"/>
        </w:rPr>
        <w:t xml:space="preserve"> </w:t>
      </w:r>
      <w:proofErr w:type="spellStart"/>
      <w:r w:rsidRPr="00447AE7" w:rsidR="007D2638">
        <w:rPr>
          <w:rFonts w:ascii="Arial" w:hAnsi="Arial" w:cs="Arial"/>
          <w:szCs w:val="24"/>
        </w:rPr>
        <w:t>počinjenog</w:t>
      </w:r>
      <w:proofErr w:type="spellEnd"/>
      <w:r w:rsidRPr="00447AE7" w:rsidR="007D2638">
        <w:rPr>
          <w:rFonts w:ascii="Arial" w:hAnsi="Arial" w:cs="Arial"/>
          <w:szCs w:val="24"/>
        </w:rPr>
        <w:t xml:space="preserve"> </w:t>
      </w:r>
      <w:proofErr w:type="spellStart"/>
      <w:r w:rsidRPr="00447AE7" w:rsidR="007D2638">
        <w:rPr>
          <w:rFonts w:ascii="Arial" w:hAnsi="Arial" w:cs="Arial"/>
          <w:szCs w:val="24"/>
        </w:rPr>
        <w:t>prekršaja</w:t>
      </w:r>
      <w:proofErr w:type="spellEnd"/>
      <w:r w:rsidRPr="00447AE7" w:rsidR="007D2638">
        <w:rPr>
          <w:rFonts w:ascii="Arial" w:hAnsi="Arial" w:cs="Arial"/>
          <w:szCs w:val="24"/>
        </w:rPr>
        <w:t xml:space="preserve"> </w:t>
      </w:r>
      <w:proofErr w:type="spellStart"/>
      <w:r w:rsidRPr="00447AE7" w:rsidR="007D2638">
        <w:rPr>
          <w:rFonts w:ascii="Arial" w:hAnsi="Arial" w:cs="Arial"/>
          <w:szCs w:val="24"/>
        </w:rPr>
        <w:t>i</w:t>
      </w:r>
      <w:proofErr w:type="spellEnd"/>
      <w:r w:rsidRPr="00447AE7" w:rsidR="007D2638">
        <w:rPr>
          <w:rFonts w:ascii="Arial" w:hAnsi="Arial" w:cs="Arial"/>
          <w:szCs w:val="24"/>
        </w:rPr>
        <w:t xml:space="preserve"> </w:t>
      </w:r>
      <w:proofErr w:type="spellStart"/>
      <w:r w:rsidRPr="00447AE7" w:rsidR="007D2638">
        <w:rPr>
          <w:rFonts w:ascii="Arial" w:hAnsi="Arial" w:cs="Arial"/>
          <w:szCs w:val="24"/>
        </w:rPr>
        <w:t>stupnju</w:t>
      </w:r>
      <w:proofErr w:type="spellEnd"/>
      <w:r w:rsidRPr="00447AE7" w:rsidR="007D2638">
        <w:rPr>
          <w:rFonts w:ascii="Arial" w:hAnsi="Arial" w:cs="Arial"/>
          <w:szCs w:val="24"/>
        </w:rPr>
        <w:t xml:space="preserve"> </w:t>
      </w:r>
      <w:proofErr w:type="spellStart"/>
      <w:r w:rsidRPr="00447AE7" w:rsidR="007D2638">
        <w:rPr>
          <w:rFonts w:ascii="Arial" w:hAnsi="Arial" w:cs="Arial"/>
          <w:szCs w:val="24"/>
        </w:rPr>
        <w:t>odgovornosti</w:t>
      </w:r>
      <w:proofErr w:type="spellEnd"/>
      <w:r w:rsidRPr="00447AE7" w:rsidR="007D2638">
        <w:rPr>
          <w:rFonts w:ascii="Arial" w:hAnsi="Arial" w:cs="Arial"/>
          <w:szCs w:val="24"/>
        </w:rPr>
        <w:t xml:space="preserve"> </w:t>
      </w:r>
      <w:proofErr w:type="spellStart"/>
      <w:r w:rsidRPr="00447AE7" w:rsidR="007D2638">
        <w:rPr>
          <w:rFonts w:ascii="Arial" w:hAnsi="Arial" w:cs="Arial"/>
          <w:szCs w:val="24"/>
        </w:rPr>
        <w:t>okrivljenika</w:t>
      </w:r>
      <w:proofErr w:type="spellEnd"/>
      <w:r w:rsidRPr="00447AE7" w:rsidR="007D2638">
        <w:rPr>
          <w:rFonts w:ascii="Arial" w:hAnsi="Arial" w:cs="Arial"/>
          <w:szCs w:val="24"/>
        </w:rPr>
        <w:t xml:space="preserve">, </w:t>
      </w:r>
      <w:proofErr w:type="spellStart"/>
      <w:r w:rsidRPr="00447AE7" w:rsidR="007D2638">
        <w:rPr>
          <w:rFonts w:ascii="Arial" w:hAnsi="Arial" w:cs="Arial"/>
          <w:szCs w:val="24"/>
        </w:rPr>
        <w:t>neovisno</w:t>
      </w:r>
      <w:proofErr w:type="spellEnd"/>
      <w:r w:rsidRPr="00447AE7" w:rsidR="007D2638">
        <w:rPr>
          <w:rFonts w:ascii="Arial" w:hAnsi="Arial" w:cs="Arial"/>
          <w:szCs w:val="24"/>
        </w:rPr>
        <w:t xml:space="preserve"> o tome </w:t>
      </w:r>
      <w:proofErr w:type="spellStart"/>
      <w:r w:rsidRPr="00447AE7" w:rsidR="007D2638">
        <w:rPr>
          <w:rFonts w:ascii="Arial" w:hAnsi="Arial" w:cs="Arial"/>
          <w:szCs w:val="24"/>
        </w:rPr>
        <w:t>što</w:t>
      </w:r>
      <w:proofErr w:type="spellEnd"/>
      <w:r w:rsidRPr="00447AE7" w:rsidR="007D2638">
        <w:rPr>
          <w:rFonts w:ascii="Arial" w:hAnsi="Arial" w:cs="Arial"/>
          <w:szCs w:val="24"/>
        </w:rPr>
        <w:t xml:space="preserve"> je u </w:t>
      </w:r>
      <w:proofErr w:type="spellStart"/>
      <w:r w:rsidRPr="00447AE7" w:rsidR="007D2638">
        <w:rPr>
          <w:rFonts w:ascii="Arial" w:hAnsi="Arial" w:cs="Arial"/>
          <w:szCs w:val="24"/>
        </w:rPr>
        <w:t>odnosu</w:t>
      </w:r>
      <w:proofErr w:type="spellEnd"/>
      <w:r w:rsidRPr="00447AE7" w:rsidR="007D2638">
        <w:rPr>
          <w:rFonts w:ascii="Arial" w:hAnsi="Arial" w:cs="Arial"/>
          <w:szCs w:val="24"/>
        </w:rPr>
        <w:t xml:space="preserve"> </w:t>
      </w:r>
      <w:proofErr w:type="spellStart"/>
      <w:r w:rsidRPr="00447AE7" w:rsidR="007D2638">
        <w:rPr>
          <w:rFonts w:ascii="Arial" w:hAnsi="Arial" w:cs="Arial"/>
          <w:szCs w:val="24"/>
        </w:rPr>
        <w:t>na</w:t>
      </w:r>
      <w:proofErr w:type="spellEnd"/>
      <w:r w:rsidRPr="00447AE7" w:rsidR="007D2638">
        <w:rPr>
          <w:rFonts w:ascii="Arial" w:hAnsi="Arial" w:cs="Arial"/>
          <w:szCs w:val="24"/>
        </w:rPr>
        <w:t xml:space="preserve"> </w:t>
      </w:r>
      <w:proofErr w:type="spellStart"/>
      <w:r w:rsidRPr="00447AE7" w:rsidR="007D2638">
        <w:rPr>
          <w:rFonts w:ascii="Arial" w:hAnsi="Arial" w:cs="Arial"/>
          <w:szCs w:val="24"/>
        </w:rPr>
        <w:t>odluke</w:t>
      </w:r>
      <w:proofErr w:type="spellEnd"/>
      <w:r w:rsidRPr="00447AE7" w:rsidR="007D2638">
        <w:rPr>
          <w:rFonts w:ascii="Arial" w:hAnsi="Arial" w:cs="Arial"/>
          <w:szCs w:val="24"/>
        </w:rPr>
        <w:t xml:space="preserve"> </w:t>
      </w:r>
      <w:proofErr w:type="spellStart"/>
      <w:r w:rsidRPr="00447AE7" w:rsidR="007D2638">
        <w:rPr>
          <w:rFonts w:ascii="Arial" w:hAnsi="Arial" w:cs="Arial"/>
          <w:szCs w:val="24"/>
        </w:rPr>
        <w:t>kojima</w:t>
      </w:r>
      <w:proofErr w:type="spellEnd"/>
      <w:r w:rsidRPr="00447AE7" w:rsidR="007D2638">
        <w:rPr>
          <w:rFonts w:ascii="Arial" w:hAnsi="Arial" w:cs="Arial"/>
          <w:szCs w:val="24"/>
        </w:rPr>
        <w:t xml:space="preserve"> je do </w:t>
      </w:r>
      <w:proofErr w:type="spellStart"/>
      <w:r w:rsidRPr="00447AE7" w:rsidR="007D2638">
        <w:rPr>
          <w:rFonts w:ascii="Arial" w:hAnsi="Arial" w:cs="Arial"/>
          <w:szCs w:val="24"/>
        </w:rPr>
        <w:t>sada</w:t>
      </w:r>
      <w:proofErr w:type="spellEnd"/>
      <w:r w:rsidRPr="00447AE7" w:rsidR="007D2638">
        <w:rPr>
          <w:rFonts w:ascii="Arial" w:hAnsi="Arial" w:cs="Arial"/>
          <w:szCs w:val="24"/>
        </w:rPr>
        <w:t xml:space="preserve"> </w:t>
      </w:r>
      <w:proofErr w:type="spellStart"/>
      <w:r w:rsidRPr="00447AE7" w:rsidR="007D2638">
        <w:rPr>
          <w:rFonts w:ascii="Arial" w:hAnsi="Arial" w:cs="Arial"/>
          <w:szCs w:val="24"/>
        </w:rPr>
        <w:t>okrivljena</w:t>
      </w:r>
      <w:proofErr w:type="spellEnd"/>
      <w:r w:rsidRPr="00447AE7" w:rsidR="007D2638">
        <w:rPr>
          <w:rFonts w:ascii="Arial" w:hAnsi="Arial" w:cs="Arial"/>
          <w:szCs w:val="24"/>
        </w:rPr>
        <w:t xml:space="preserve"> </w:t>
      </w:r>
      <w:proofErr w:type="spellStart"/>
      <w:r w:rsidRPr="00447AE7" w:rsidR="007D2638">
        <w:rPr>
          <w:rFonts w:ascii="Arial" w:hAnsi="Arial" w:cs="Arial"/>
          <w:szCs w:val="24"/>
        </w:rPr>
        <w:t>odgovorna</w:t>
      </w:r>
      <w:proofErr w:type="spellEnd"/>
      <w:r w:rsidRPr="00447AE7" w:rsidR="007D2638">
        <w:rPr>
          <w:rFonts w:ascii="Arial" w:hAnsi="Arial" w:cs="Arial"/>
          <w:szCs w:val="24"/>
        </w:rPr>
        <w:t xml:space="preserve"> </w:t>
      </w:r>
      <w:proofErr w:type="spellStart"/>
      <w:r w:rsidRPr="00447AE7" w:rsidR="007D2638">
        <w:rPr>
          <w:rFonts w:ascii="Arial" w:hAnsi="Arial" w:cs="Arial"/>
          <w:szCs w:val="24"/>
        </w:rPr>
        <w:t>osoba</w:t>
      </w:r>
      <w:proofErr w:type="spellEnd"/>
      <w:r w:rsidRPr="00447AE7" w:rsidR="007D2638">
        <w:rPr>
          <w:rFonts w:ascii="Arial" w:hAnsi="Arial" w:cs="Arial"/>
          <w:szCs w:val="24"/>
        </w:rPr>
        <w:t xml:space="preserve"> </w:t>
      </w:r>
      <w:proofErr w:type="spellStart"/>
      <w:r w:rsidRPr="00447AE7" w:rsidR="007D2638">
        <w:rPr>
          <w:rFonts w:ascii="Arial" w:hAnsi="Arial" w:cs="Arial"/>
          <w:szCs w:val="24"/>
        </w:rPr>
        <w:t>kažnjavana</w:t>
      </w:r>
      <w:proofErr w:type="spellEnd"/>
      <w:r w:rsidR="006C2559">
        <w:rPr>
          <w:rFonts w:ascii="Arial" w:hAnsi="Arial" w:cs="Arial"/>
          <w:szCs w:val="24"/>
        </w:rPr>
        <w:t>,</w:t>
      </w:r>
      <w:r w:rsidRPr="00447AE7" w:rsidR="007D2638">
        <w:rPr>
          <w:rFonts w:ascii="Arial" w:hAnsi="Arial" w:cs="Arial"/>
          <w:szCs w:val="24"/>
        </w:rPr>
        <w:t xml:space="preserve"> u </w:t>
      </w:r>
      <w:proofErr w:type="spellStart"/>
      <w:r w:rsidRPr="00447AE7" w:rsidR="007D2638">
        <w:rPr>
          <w:rFonts w:ascii="Arial" w:hAnsi="Arial" w:cs="Arial"/>
          <w:szCs w:val="24"/>
        </w:rPr>
        <w:t>međuvremenu</w:t>
      </w:r>
      <w:proofErr w:type="spellEnd"/>
      <w:r w:rsidRPr="00447AE7" w:rsidR="007D2638">
        <w:rPr>
          <w:rFonts w:ascii="Arial" w:hAnsi="Arial" w:cs="Arial"/>
          <w:szCs w:val="24"/>
        </w:rPr>
        <w:t xml:space="preserve">, do </w:t>
      </w:r>
      <w:proofErr w:type="spellStart"/>
      <w:r w:rsidRPr="00447AE7" w:rsidR="007D2638">
        <w:rPr>
          <w:rFonts w:ascii="Arial" w:hAnsi="Arial" w:cs="Arial"/>
          <w:szCs w:val="24"/>
        </w:rPr>
        <w:t>odlučivanja</w:t>
      </w:r>
      <w:proofErr w:type="spellEnd"/>
      <w:r w:rsidRPr="00447AE7" w:rsidR="007D2638">
        <w:rPr>
          <w:rFonts w:ascii="Arial" w:hAnsi="Arial" w:cs="Arial"/>
          <w:szCs w:val="24"/>
        </w:rPr>
        <w:t xml:space="preserve"> </w:t>
      </w:r>
      <w:proofErr w:type="spellStart"/>
      <w:r w:rsidRPr="00447AE7" w:rsidR="007D2638">
        <w:rPr>
          <w:rFonts w:ascii="Arial" w:hAnsi="Arial" w:cs="Arial"/>
          <w:szCs w:val="24"/>
        </w:rPr>
        <w:t>ovog</w:t>
      </w:r>
      <w:proofErr w:type="spellEnd"/>
      <w:r w:rsidRPr="00447AE7" w:rsidR="007D2638">
        <w:rPr>
          <w:rFonts w:ascii="Arial" w:hAnsi="Arial" w:cs="Arial"/>
          <w:szCs w:val="24"/>
        </w:rPr>
        <w:t xml:space="preserve"> </w:t>
      </w:r>
      <w:proofErr w:type="spellStart"/>
      <w:r w:rsidRPr="00447AE7" w:rsidR="007D2638">
        <w:rPr>
          <w:rFonts w:ascii="Arial" w:hAnsi="Arial" w:cs="Arial"/>
          <w:szCs w:val="24"/>
        </w:rPr>
        <w:t>suda</w:t>
      </w:r>
      <w:proofErr w:type="spellEnd"/>
      <w:r w:rsidRPr="00447AE7" w:rsidR="007D2638">
        <w:rPr>
          <w:rFonts w:ascii="Arial" w:hAnsi="Arial" w:cs="Arial"/>
          <w:szCs w:val="24"/>
        </w:rPr>
        <w:t xml:space="preserve">, </w:t>
      </w:r>
      <w:proofErr w:type="spellStart"/>
      <w:r w:rsidRPr="00447AE7" w:rsidR="007D2638">
        <w:rPr>
          <w:rFonts w:ascii="Arial" w:hAnsi="Arial" w:cs="Arial"/>
          <w:szCs w:val="24"/>
        </w:rPr>
        <w:t>nastupila</w:t>
      </w:r>
      <w:proofErr w:type="spellEnd"/>
      <w:r w:rsidRPr="00447AE7" w:rsidR="007D2638">
        <w:rPr>
          <w:rFonts w:ascii="Arial" w:hAnsi="Arial" w:cs="Arial"/>
          <w:szCs w:val="24"/>
        </w:rPr>
        <w:t xml:space="preserve"> </w:t>
      </w:r>
      <w:proofErr w:type="spellStart"/>
      <w:r w:rsidRPr="00447AE7" w:rsidR="007D2638">
        <w:rPr>
          <w:rFonts w:ascii="Arial" w:hAnsi="Arial" w:cs="Arial"/>
          <w:szCs w:val="24"/>
        </w:rPr>
        <w:t>rehabilitacija</w:t>
      </w:r>
      <w:proofErr w:type="spellEnd"/>
      <w:r w:rsidRPr="00447AE7" w:rsidR="007D2638">
        <w:rPr>
          <w:rFonts w:ascii="Arial" w:hAnsi="Arial" w:cs="Arial"/>
          <w:szCs w:val="24"/>
        </w:rPr>
        <w:t xml:space="preserve">, u </w:t>
      </w:r>
      <w:proofErr w:type="spellStart"/>
      <w:r w:rsidRPr="00447AE7" w:rsidR="007D2638">
        <w:rPr>
          <w:rFonts w:ascii="Arial" w:hAnsi="Arial" w:cs="Arial"/>
          <w:szCs w:val="24"/>
        </w:rPr>
        <w:t>smislu</w:t>
      </w:r>
      <w:proofErr w:type="spellEnd"/>
      <w:r w:rsidRPr="00447AE7" w:rsidR="007D2638">
        <w:rPr>
          <w:rFonts w:ascii="Arial" w:hAnsi="Arial" w:cs="Arial"/>
          <w:szCs w:val="24"/>
        </w:rPr>
        <w:t xml:space="preserve"> </w:t>
      </w:r>
      <w:proofErr w:type="spellStart"/>
      <w:r w:rsidRPr="00447AE7" w:rsidR="007D2638">
        <w:rPr>
          <w:rFonts w:ascii="Arial" w:hAnsi="Arial" w:cs="Arial"/>
          <w:szCs w:val="24"/>
        </w:rPr>
        <w:t>članka</w:t>
      </w:r>
      <w:proofErr w:type="spellEnd"/>
      <w:r w:rsidRPr="00447AE7" w:rsidR="007D2638">
        <w:rPr>
          <w:rFonts w:ascii="Arial" w:hAnsi="Arial" w:cs="Arial"/>
          <w:szCs w:val="24"/>
        </w:rPr>
        <w:t xml:space="preserve"> 77. </w:t>
      </w:r>
      <w:proofErr w:type="spellStart"/>
      <w:r w:rsidRPr="00447AE7" w:rsidR="007D2638">
        <w:rPr>
          <w:rFonts w:ascii="Arial" w:hAnsi="Arial" w:cs="Arial"/>
          <w:szCs w:val="24"/>
        </w:rPr>
        <w:t>stavka</w:t>
      </w:r>
      <w:proofErr w:type="spellEnd"/>
      <w:r w:rsidRPr="00447AE7" w:rsidR="007D2638">
        <w:rPr>
          <w:rFonts w:ascii="Arial" w:hAnsi="Arial" w:cs="Arial"/>
          <w:szCs w:val="24"/>
        </w:rPr>
        <w:t xml:space="preserve"> 2. </w:t>
      </w:r>
      <w:proofErr w:type="spellStart"/>
      <w:r w:rsidRPr="00447AE7" w:rsidR="007D2638">
        <w:rPr>
          <w:rFonts w:ascii="Arial" w:hAnsi="Arial" w:cs="Arial"/>
          <w:szCs w:val="24"/>
        </w:rPr>
        <w:t>Prekršajnog</w:t>
      </w:r>
      <w:proofErr w:type="spellEnd"/>
      <w:r w:rsidRPr="00447AE7" w:rsidR="007D2638">
        <w:rPr>
          <w:rFonts w:ascii="Arial" w:hAnsi="Arial" w:cs="Arial"/>
          <w:szCs w:val="24"/>
        </w:rPr>
        <w:t xml:space="preserve"> </w:t>
      </w:r>
      <w:proofErr w:type="spellStart"/>
      <w:r w:rsidRPr="00447AE7" w:rsidR="007D2638">
        <w:rPr>
          <w:rFonts w:ascii="Arial" w:hAnsi="Arial" w:cs="Arial"/>
          <w:szCs w:val="24"/>
        </w:rPr>
        <w:t>zakona</w:t>
      </w:r>
      <w:proofErr w:type="spellEnd"/>
      <w:r w:rsidRPr="00447AE7" w:rsidR="007D2638">
        <w:rPr>
          <w:rFonts w:ascii="Arial" w:hAnsi="Arial" w:cs="Arial"/>
          <w:szCs w:val="24"/>
        </w:rPr>
        <w:t xml:space="preserve">. </w:t>
      </w:r>
      <w:r w:rsidRPr="00447AE7" w:rsidR="00C56CE5">
        <w:rPr>
          <w:rFonts w:ascii="Arial" w:hAnsi="Arial" w:cs="Arial"/>
          <w:szCs w:val="24"/>
        </w:rPr>
        <w:t xml:space="preserve">Kako </w:t>
      </w:r>
      <w:proofErr w:type="spellStart"/>
      <w:r w:rsidRPr="00447AE7" w:rsidR="00C56CE5">
        <w:rPr>
          <w:rFonts w:ascii="Arial" w:hAnsi="Arial" w:cs="Arial"/>
          <w:szCs w:val="24"/>
        </w:rPr>
        <w:t>okrivljenici</w:t>
      </w:r>
      <w:proofErr w:type="spellEnd"/>
      <w:r w:rsidRPr="00447AE7" w:rsidR="00C56CE5">
        <w:rPr>
          <w:rFonts w:ascii="Arial" w:hAnsi="Arial" w:cs="Arial"/>
          <w:szCs w:val="24"/>
        </w:rPr>
        <w:t xml:space="preserve"> </w:t>
      </w:r>
      <w:proofErr w:type="spellStart"/>
      <w:r w:rsidRPr="00447AE7" w:rsidR="00C56CE5">
        <w:rPr>
          <w:rFonts w:ascii="Arial" w:hAnsi="Arial" w:cs="Arial"/>
          <w:szCs w:val="24"/>
        </w:rPr>
        <w:t>uz</w:t>
      </w:r>
      <w:proofErr w:type="spellEnd"/>
      <w:r w:rsidRPr="00447AE7" w:rsidR="00C56CE5">
        <w:rPr>
          <w:rFonts w:ascii="Arial" w:hAnsi="Arial" w:cs="Arial"/>
          <w:szCs w:val="24"/>
        </w:rPr>
        <w:t xml:space="preserve"> </w:t>
      </w:r>
      <w:proofErr w:type="spellStart"/>
      <w:r w:rsidRPr="00447AE7" w:rsidR="00C56CE5">
        <w:rPr>
          <w:rFonts w:ascii="Arial" w:hAnsi="Arial" w:cs="Arial"/>
          <w:szCs w:val="24"/>
        </w:rPr>
        <w:t>žalbu</w:t>
      </w:r>
      <w:proofErr w:type="spellEnd"/>
      <w:r w:rsidRPr="00447AE7" w:rsidR="00C56CE5">
        <w:rPr>
          <w:rFonts w:ascii="Arial" w:hAnsi="Arial" w:cs="Arial"/>
          <w:szCs w:val="24"/>
        </w:rPr>
        <w:t xml:space="preserve"> </w:t>
      </w:r>
      <w:proofErr w:type="spellStart"/>
      <w:r w:rsidRPr="00447AE7" w:rsidR="00C56CE5">
        <w:rPr>
          <w:rFonts w:ascii="Arial" w:hAnsi="Arial" w:cs="Arial"/>
          <w:szCs w:val="24"/>
        </w:rPr>
        <w:t>nisu</w:t>
      </w:r>
      <w:proofErr w:type="spellEnd"/>
      <w:r w:rsidRPr="00447AE7" w:rsidR="00C56CE5">
        <w:rPr>
          <w:rFonts w:ascii="Arial" w:hAnsi="Arial" w:cs="Arial"/>
          <w:szCs w:val="24"/>
        </w:rPr>
        <w:t xml:space="preserve"> </w:t>
      </w:r>
      <w:proofErr w:type="spellStart"/>
      <w:r w:rsidRPr="00447AE7" w:rsidR="00C56CE5">
        <w:rPr>
          <w:rFonts w:ascii="Arial" w:hAnsi="Arial" w:cs="Arial"/>
          <w:szCs w:val="24"/>
        </w:rPr>
        <w:t>dostavili</w:t>
      </w:r>
      <w:proofErr w:type="spellEnd"/>
      <w:r w:rsidRPr="00447AE7" w:rsidR="00C56CE5">
        <w:rPr>
          <w:rFonts w:ascii="Arial" w:hAnsi="Arial" w:cs="Arial"/>
          <w:szCs w:val="24"/>
        </w:rPr>
        <w:t xml:space="preserve"> </w:t>
      </w:r>
      <w:proofErr w:type="spellStart"/>
      <w:r w:rsidRPr="00447AE7" w:rsidR="00C56CE5">
        <w:rPr>
          <w:rFonts w:ascii="Arial" w:hAnsi="Arial" w:cs="Arial"/>
          <w:szCs w:val="24"/>
        </w:rPr>
        <w:t>nikakve</w:t>
      </w:r>
      <w:proofErr w:type="spellEnd"/>
      <w:r w:rsidRPr="00447AE7" w:rsidR="00C56CE5">
        <w:rPr>
          <w:rFonts w:ascii="Arial" w:hAnsi="Arial" w:cs="Arial"/>
          <w:szCs w:val="24"/>
        </w:rPr>
        <w:t xml:space="preserve"> </w:t>
      </w:r>
      <w:proofErr w:type="spellStart"/>
      <w:r w:rsidRPr="00447AE7" w:rsidR="00C56CE5">
        <w:rPr>
          <w:rFonts w:ascii="Arial" w:hAnsi="Arial" w:cs="Arial"/>
          <w:szCs w:val="24"/>
        </w:rPr>
        <w:t>dokaze</w:t>
      </w:r>
      <w:proofErr w:type="spellEnd"/>
      <w:r w:rsidRPr="00447AE7" w:rsidR="00C56CE5">
        <w:rPr>
          <w:rFonts w:ascii="Arial" w:hAnsi="Arial" w:cs="Arial"/>
          <w:szCs w:val="24"/>
        </w:rPr>
        <w:t xml:space="preserve"> o </w:t>
      </w:r>
      <w:proofErr w:type="spellStart"/>
      <w:r w:rsidRPr="00447AE7" w:rsidR="00C56CE5">
        <w:rPr>
          <w:rFonts w:ascii="Arial" w:hAnsi="Arial" w:cs="Arial"/>
          <w:szCs w:val="24"/>
        </w:rPr>
        <w:t>lošem</w:t>
      </w:r>
      <w:proofErr w:type="spellEnd"/>
      <w:r w:rsidRPr="00447AE7" w:rsidR="00C56CE5">
        <w:rPr>
          <w:rFonts w:ascii="Arial" w:hAnsi="Arial" w:cs="Arial"/>
          <w:szCs w:val="24"/>
        </w:rPr>
        <w:t xml:space="preserve"> </w:t>
      </w:r>
      <w:proofErr w:type="spellStart"/>
      <w:r w:rsidRPr="00447AE7" w:rsidR="00C56CE5">
        <w:rPr>
          <w:rFonts w:ascii="Arial" w:hAnsi="Arial" w:cs="Arial"/>
          <w:szCs w:val="24"/>
        </w:rPr>
        <w:t>imovnom</w:t>
      </w:r>
      <w:proofErr w:type="spellEnd"/>
      <w:r w:rsidRPr="00447AE7" w:rsidR="00C56CE5">
        <w:rPr>
          <w:rFonts w:ascii="Arial" w:hAnsi="Arial" w:cs="Arial"/>
          <w:szCs w:val="24"/>
        </w:rPr>
        <w:t xml:space="preserve"> </w:t>
      </w:r>
      <w:proofErr w:type="spellStart"/>
      <w:r w:rsidRPr="00447AE7" w:rsidR="00C56CE5">
        <w:rPr>
          <w:rFonts w:ascii="Arial" w:hAnsi="Arial" w:cs="Arial"/>
          <w:szCs w:val="24"/>
        </w:rPr>
        <w:t>stanju</w:t>
      </w:r>
      <w:proofErr w:type="spellEnd"/>
      <w:r w:rsidRPr="00447AE7" w:rsidR="00C56CE5">
        <w:rPr>
          <w:rFonts w:ascii="Arial" w:hAnsi="Arial" w:cs="Arial"/>
          <w:szCs w:val="24"/>
        </w:rPr>
        <w:t xml:space="preserve"> </w:t>
      </w:r>
      <w:proofErr w:type="spellStart"/>
      <w:r w:rsidRPr="00447AE7" w:rsidR="00C56CE5">
        <w:rPr>
          <w:rFonts w:ascii="Arial" w:hAnsi="Arial" w:cs="Arial"/>
          <w:szCs w:val="24"/>
        </w:rPr>
        <w:t>kojima</w:t>
      </w:r>
      <w:proofErr w:type="spellEnd"/>
      <w:r w:rsidRPr="00447AE7" w:rsidR="00C56CE5">
        <w:rPr>
          <w:rFonts w:ascii="Arial" w:hAnsi="Arial" w:cs="Arial"/>
          <w:szCs w:val="24"/>
        </w:rPr>
        <w:t xml:space="preserve"> </w:t>
      </w:r>
      <w:proofErr w:type="spellStart"/>
      <w:r w:rsidRPr="00447AE7" w:rsidR="00C56CE5">
        <w:rPr>
          <w:rFonts w:ascii="Arial" w:hAnsi="Arial" w:cs="Arial"/>
          <w:szCs w:val="24"/>
        </w:rPr>
        <w:t>bi</w:t>
      </w:r>
      <w:proofErr w:type="spellEnd"/>
      <w:r w:rsidRPr="00447AE7" w:rsidR="00C56CE5">
        <w:rPr>
          <w:rFonts w:ascii="Arial" w:hAnsi="Arial" w:cs="Arial"/>
          <w:szCs w:val="24"/>
        </w:rPr>
        <w:t xml:space="preserve"> </w:t>
      </w:r>
      <w:proofErr w:type="spellStart"/>
      <w:r w:rsidRPr="00447AE7" w:rsidR="00C56CE5">
        <w:rPr>
          <w:rFonts w:ascii="Arial" w:hAnsi="Arial" w:cs="Arial"/>
          <w:szCs w:val="24"/>
        </w:rPr>
        <w:t>doveli</w:t>
      </w:r>
      <w:proofErr w:type="spellEnd"/>
      <w:r w:rsidRPr="00447AE7" w:rsidR="00C56CE5">
        <w:rPr>
          <w:rFonts w:ascii="Arial" w:hAnsi="Arial" w:cs="Arial"/>
          <w:szCs w:val="24"/>
        </w:rPr>
        <w:t xml:space="preserve"> u </w:t>
      </w:r>
      <w:proofErr w:type="spellStart"/>
      <w:r w:rsidRPr="00447AE7" w:rsidR="00C56CE5">
        <w:rPr>
          <w:rFonts w:ascii="Arial" w:hAnsi="Arial" w:cs="Arial"/>
          <w:szCs w:val="24"/>
        </w:rPr>
        <w:t>pitanje</w:t>
      </w:r>
      <w:proofErr w:type="spellEnd"/>
      <w:r w:rsidRPr="00447AE7" w:rsidR="00C56CE5">
        <w:rPr>
          <w:rFonts w:ascii="Arial" w:hAnsi="Arial" w:cs="Arial"/>
          <w:szCs w:val="24"/>
        </w:rPr>
        <w:t xml:space="preserve"> </w:t>
      </w:r>
      <w:proofErr w:type="spellStart"/>
      <w:r w:rsidRPr="00447AE7" w:rsidR="00C56CE5">
        <w:rPr>
          <w:rFonts w:ascii="Arial" w:hAnsi="Arial" w:cs="Arial"/>
          <w:szCs w:val="24"/>
        </w:rPr>
        <w:t>pravilnost</w:t>
      </w:r>
      <w:proofErr w:type="spellEnd"/>
      <w:r w:rsidRPr="00447AE7" w:rsidR="00C56CE5">
        <w:rPr>
          <w:rFonts w:ascii="Arial" w:hAnsi="Arial" w:cs="Arial"/>
          <w:szCs w:val="24"/>
        </w:rPr>
        <w:t xml:space="preserve"> </w:t>
      </w:r>
      <w:proofErr w:type="spellStart"/>
      <w:r w:rsidRPr="00447AE7" w:rsidR="00C56CE5">
        <w:rPr>
          <w:rFonts w:ascii="Arial" w:hAnsi="Arial" w:cs="Arial"/>
          <w:szCs w:val="24"/>
        </w:rPr>
        <w:t>odluke</w:t>
      </w:r>
      <w:proofErr w:type="spellEnd"/>
      <w:r w:rsidRPr="00447AE7" w:rsidR="00C56CE5">
        <w:rPr>
          <w:rFonts w:ascii="Arial" w:hAnsi="Arial" w:cs="Arial"/>
          <w:szCs w:val="24"/>
        </w:rPr>
        <w:t xml:space="preserve"> o </w:t>
      </w:r>
      <w:proofErr w:type="spellStart"/>
      <w:r w:rsidRPr="00447AE7" w:rsidR="00C56CE5">
        <w:rPr>
          <w:rFonts w:ascii="Arial" w:hAnsi="Arial" w:cs="Arial"/>
          <w:szCs w:val="24"/>
        </w:rPr>
        <w:t>kazni</w:t>
      </w:r>
      <w:proofErr w:type="spellEnd"/>
      <w:r w:rsidRPr="00447AE7" w:rsidR="00C56CE5">
        <w:rPr>
          <w:rFonts w:ascii="Arial" w:hAnsi="Arial" w:cs="Arial"/>
          <w:szCs w:val="24"/>
        </w:rPr>
        <w:t xml:space="preserve"> </w:t>
      </w:r>
      <w:proofErr w:type="spellStart"/>
      <w:r w:rsidRPr="00447AE7" w:rsidR="00C56CE5">
        <w:rPr>
          <w:rFonts w:ascii="Arial" w:hAnsi="Arial" w:cs="Arial"/>
          <w:szCs w:val="24"/>
        </w:rPr>
        <w:t>prvostupanjskog</w:t>
      </w:r>
      <w:proofErr w:type="spellEnd"/>
      <w:r w:rsidRPr="00447AE7" w:rsidR="00C56CE5">
        <w:rPr>
          <w:rFonts w:ascii="Arial" w:hAnsi="Arial" w:cs="Arial"/>
          <w:szCs w:val="24"/>
        </w:rPr>
        <w:t xml:space="preserve"> </w:t>
      </w:r>
      <w:proofErr w:type="spellStart"/>
      <w:r w:rsidRPr="00447AE7" w:rsidR="00C56CE5">
        <w:rPr>
          <w:rFonts w:ascii="Arial" w:hAnsi="Arial" w:cs="Arial"/>
          <w:szCs w:val="24"/>
        </w:rPr>
        <w:t>suda</w:t>
      </w:r>
      <w:proofErr w:type="spellEnd"/>
      <w:r w:rsidRPr="00447AE7" w:rsidR="00C56CE5">
        <w:rPr>
          <w:rFonts w:ascii="Arial" w:hAnsi="Arial" w:cs="Arial"/>
          <w:szCs w:val="24"/>
        </w:rPr>
        <w:t xml:space="preserve">, </w:t>
      </w:r>
      <w:proofErr w:type="spellStart"/>
      <w:r w:rsidRPr="00447AE7" w:rsidR="00C56CE5">
        <w:rPr>
          <w:rFonts w:ascii="Arial" w:hAnsi="Arial" w:cs="Arial"/>
          <w:szCs w:val="24"/>
        </w:rPr>
        <w:t>ovaj</w:t>
      </w:r>
      <w:proofErr w:type="spellEnd"/>
      <w:r w:rsidRPr="00447AE7" w:rsidR="00C56CE5">
        <w:rPr>
          <w:rFonts w:ascii="Arial" w:hAnsi="Arial" w:cs="Arial"/>
          <w:szCs w:val="24"/>
        </w:rPr>
        <w:t xml:space="preserve"> </w:t>
      </w:r>
      <w:proofErr w:type="spellStart"/>
      <w:r w:rsidRPr="00447AE7" w:rsidR="00C56CE5">
        <w:rPr>
          <w:rFonts w:ascii="Arial" w:hAnsi="Arial" w:cs="Arial"/>
          <w:szCs w:val="24"/>
        </w:rPr>
        <w:t>sud</w:t>
      </w:r>
      <w:proofErr w:type="spellEnd"/>
      <w:r w:rsidRPr="00447AE7" w:rsidR="00C56CE5">
        <w:rPr>
          <w:rFonts w:ascii="Arial" w:hAnsi="Arial" w:cs="Arial"/>
          <w:szCs w:val="24"/>
        </w:rPr>
        <w:t xml:space="preserve"> </w:t>
      </w:r>
      <w:proofErr w:type="spellStart"/>
      <w:r w:rsidRPr="00447AE7" w:rsidR="00C56CE5">
        <w:rPr>
          <w:rFonts w:ascii="Arial" w:hAnsi="Arial" w:cs="Arial"/>
          <w:szCs w:val="24"/>
        </w:rPr>
        <w:t>smatra</w:t>
      </w:r>
      <w:proofErr w:type="spellEnd"/>
      <w:r w:rsidRPr="00447AE7" w:rsidR="00C56CE5">
        <w:rPr>
          <w:rFonts w:ascii="Arial" w:hAnsi="Arial" w:cs="Arial"/>
          <w:szCs w:val="24"/>
        </w:rPr>
        <w:t xml:space="preserve"> da </w:t>
      </w:r>
      <w:r w:rsidRPr="00447AE7" w:rsidR="007D2638">
        <w:rPr>
          <w:rFonts w:ascii="Arial" w:hAnsi="Arial" w:cs="Arial"/>
          <w:szCs w:val="24"/>
        </w:rPr>
        <w:t xml:space="preserve">se </w:t>
      </w:r>
      <w:proofErr w:type="spellStart"/>
      <w:r w:rsidRPr="00447AE7" w:rsidR="007D2638">
        <w:rPr>
          <w:rFonts w:ascii="Arial" w:hAnsi="Arial" w:cs="Arial"/>
          <w:szCs w:val="24"/>
        </w:rPr>
        <w:t>izrečenim</w:t>
      </w:r>
      <w:proofErr w:type="spellEnd"/>
      <w:r w:rsidRPr="00447AE7" w:rsidR="00C56CE5">
        <w:rPr>
          <w:rFonts w:ascii="Arial" w:hAnsi="Arial" w:cs="Arial"/>
          <w:szCs w:val="24"/>
        </w:rPr>
        <w:t xml:space="preserve"> </w:t>
      </w:r>
      <w:proofErr w:type="spellStart"/>
      <w:r w:rsidRPr="00447AE7" w:rsidR="00C56CE5">
        <w:rPr>
          <w:rFonts w:ascii="Arial" w:hAnsi="Arial" w:cs="Arial"/>
          <w:szCs w:val="24"/>
        </w:rPr>
        <w:t>novčan</w:t>
      </w:r>
      <w:r w:rsidRPr="00447AE7" w:rsidR="007D2638">
        <w:rPr>
          <w:rFonts w:ascii="Arial" w:hAnsi="Arial" w:cs="Arial"/>
          <w:szCs w:val="24"/>
        </w:rPr>
        <w:t>im</w:t>
      </w:r>
      <w:proofErr w:type="spellEnd"/>
      <w:r w:rsidRPr="00447AE7" w:rsidR="00C56CE5">
        <w:rPr>
          <w:rFonts w:ascii="Arial" w:hAnsi="Arial" w:cs="Arial"/>
          <w:szCs w:val="24"/>
        </w:rPr>
        <w:t xml:space="preserve"> </w:t>
      </w:r>
      <w:proofErr w:type="spellStart"/>
      <w:r w:rsidRPr="00447AE7" w:rsidR="00C56CE5">
        <w:rPr>
          <w:rFonts w:ascii="Arial" w:hAnsi="Arial" w:cs="Arial"/>
          <w:szCs w:val="24"/>
        </w:rPr>
        <w:t>kazna</w:t>
      </w:r>
      <w:r w:rsidRPr="00447AE7" w:rsidR="007D2638">
        <w:rPr>
          <w:rFonts w:ascii="Arial" w:hAnsi="Arial" w:cs="Arial"/>
          <w:szCs w:val="24"/>
        </w:rPr>
        <w:t>ma</w:t>
      </w:r>
      <w:proofErr w:type="spellEnd"/>
      <w:r w:rsidRPr="00447AE7" w:rsidR="007D2638">
        <w:rPr>
          <w:rFonts w:ascii="Arial" w:hAnsi="Arial" w:cs="Arial"/>
          <w:szCs w:val="24"/>
        </w:rPr>
        <w:t xml:space="preserve"> </w:t>
      </w:r>
      <w:proofErr w:type="spellStart"/>
      <w:r w:rsidRPr="00447AE7" w:rsidR="007D2638">
        <w:rPr>
          <w:rFonts w:ascii="Arial" w:hAnsi="Arial" w:cs="Arial"/>
          <w:szCs w:val="24"/>
        </w:rPr>
        <w:t>može</w:t>
      </w:r>
      <w:proofErr w:type="spellEnd"/>
      <w:r w:rsidRPr="00447AE7" w:rsidR="007D2638">
        <w:rPr>
          <w:rFonts w:ascii="Arial" w:hAnsi="Arial" w:cs="Arial"/>
          <w:szCs w:val="24"/>
        </w:rPr>
        <w:t xml:space="preserve"> </w:t>
      </w:r>
      <w:proofErr w:type="spellStart"/>
      <w:r w:rsidRPr="00447AE7" w:rsidR="00C56CE5">
        <w:rPr>
          <w:rFonts w:ascii="Arial" w:hAnsi="Arial" w:cs="Arial"/>
          <w:szCs w:val="24"/>
        </w:rPr>
        <w:t>ostvari</w:t>
      </w:r>
      <w:r w:rsidRPr="00447AE7" w:rsidR="007D2638">
        <w:rPr>
          <w:rFonts w:ascii="Arial" w:hAnsi="Arial" w:cs="Arial"/>
          <w:szCs w:val="24"/>
        </w:rPr>
        <w:t>ti</w:t>
      </w:r>
      <w:proofErr w:type="spellEnd"/>
      <w:r w:rsidRPr="00447AE7" w:rsidR="00C56CE5">
        <w:rPr>
          <w:rFonts w:ascii="Arial" w:hAnsi="Arial" w:cs="Arial"/>
          <w:szCs w:val="24"/>
        </w:rPr>
        <w:t xml:space="preserve"> </w:t>
      </w:r>
      <w:proofErr w:type="spellStart"/>
      <w:r w:rsidRPr="00447AE7" w:rsidR="00C56CE5">
        <w:rPr>
          <w:rFonts w:ascii="Arial" w:hAnsi="Arial" w:cs="Arial"/>
          <w:szCs w:val="24"/>
        </w:rPr>
        <w:t>kako</w:t>
      </w:r>
      <w:proofErr w:type="spellEnd"/>
      <w:r w:rsidRPr="00447AE7" w:rsidR="00C56CE5">
        <w:rPr>
          <w:rFonts w:ascii="Arial" w:hAnsi="Arial" w:cs="Arial"/>
          <w:szCs w:val="24"/>
        </w:rPr>
        <w:t xml:space="preserve"> </w:t>
      </w:r>
      <w:proofErr w:type="spellStart"/>
      <w:r w:rsidRPr="00447AE7" w:rsidR="00C56CE5">
        <w:rPr>
          <w:rFonts w:ascii="Arial" w:hAnsi="Arial" w:cs="Arial"/>
          <w:szCs w:val="24"/>
        </w:rPr>
        <w:t>opća</w:t>
      </w:r>
      <w:proofErr w:type="spellEnd"/>
      <w:r w:rsidRPr="00447AE7" w:rsidR="00C56CE5">
        <w:rPr>
          <w:rFonts w:ascii="Arial" w:hAnsi="Arial" w:cs="Arial"/>
          <w:szCs w:val="24"/>
        </w:rPr>
        <w:t xml:space="preserve"> </w:t>
      </w:r>
      <w:proofErr w:type="spellStart"/>
      <w:r w:rsidRPr="00447AE7" w:rsidR="00C56CE5">
        <w:rPr>
          <w:rFonts w:ascii="Arial" w:hAnsi="Arial" w:cs="Arial"/>
          <w:szCs w:val="24"/>
        </w:rPr>
        <w:t>tako</w:t>
      </w:r>
      <w:proofErr w:type="spellEnd"/>
      <w:r w:rsidRPr="00447AE7" w:rsidR="00C56CE5">
        <w:rPr>
          <w:rFonts w:ascii="Arial" w:hAnsi="Arial" w:cs="Arial"/>
          <w:szCs w:val="24"/>
        </w:rPr>
        <w:t xml:space="preserve"> </w:t>
      </w:r>
      <w:proofErr w:type="spellStart"/>
      <w:r w:rsidRPr="00447AE7" w:rsidR="00C56CE5">
        <w:rPr>
          <w:rFonts w:ascii="Arial" w:hAnsi="Arial" w:cs="Arial"/>
          <w:szCs w:val="24"/>
        </w:rPr>
        <w:t>i</w:t>
      </w:r>
      <w:proofErr w:type="spellEnd"/>
      <w:r w:rsidRPr="00447AE7" w:rsidR="00C56CE5">
        <w:rPr>
          <w:rFonts w:ascii="Arial" w:hAnsi="Arial" w:cs="Arial"/>
          <w:szCs w:val="24"/>
        </w:rPr>
        <w:t xml:space="preserve"> </w:t>
      </w:r>
      <w:proofErr w:type="spellStart"/>
      <w:r w:rsidRPr="00447AE7" w:rsidR="00C56CE5">
        <w:rPr>
          <w:rFonts w:ascii="Arial" w:hAnsi="Arial" w:cs="Arial"/>
          <w:szCs w:val="24"/>
        </w:rPr>
        <w:t>posebna</w:t>
      </w:r>
      <w:proofErr w:type="spellEnd"/>
      <w:r w:rsidRPr="00447AE7" w:rsidR="00C56CE5">
        <w:rPr>
          <w:rFonts w:ascii="Arial" w:hAnsi="Arial" w:cs="Arial"/>
          <w:szCs w:val="24"/>
        </w:rPr>
        <w:t xml:space="preserve"> </w:t>
      </w:r>
      <w:proofErr w:type="spellStart"/>
      <w:r w:rsidRPr="00447AE7" w:rsidR="00C56CE5">
        <w:rPr>
          <w:rFonts w:ascii="Arial" w:hAnsi="Arial" w:cs="Arial"/>
          <w:szCs w:val="24"/>
        </w:rPr>
        <w:t>svrha</w:t>
      </w:r>
      <w:proofErr w:type="spellEnd"/>
      <w:r w:rsidRPr="00447AE7" w:rsidR="00C56CE5">
        <w:rPr>
          <w:rFonts w:ascii="Arial" w:hAnsi="Arial" w:cs="Arial"/>
          <w:szCs w:val="24"/>
        </w:rPr>
        <w:t xml:space="preserve"> </w:t>
      </w:r>
      <w:proofErr w:type="spellStart"/>
      <w:r w:rsidRPr="00447AE7" w:rsidR="00C56CE5">
        <w:rPr>
          <w:rFonts w:ascii="Arial" w:hAnsi="Arial" w:cs="Arial"/>
          <w:szCs w:val="24"/>
        </w:rPr>
        <w:t>izricanja</w:t>
      </w:r>
      <w:proofErr w:type="spellEnd"/>
      <w:r w:rsidRPr="00447AE7" w:rsidR="00C56CE5">
        <w:rPr>
          <w:rFonts w:ascii="Arial" w:hAnsi="Arial" w:cs="Arial"/>
          <w:szCs w:val="24"/>
        </w:rPr>
        <w:t xml:space="preserve"> </w:t>
      </w:r>
      <w:proofErr w:type="spellStart"/>
      <w:r w:rsidRPr="00447AE7" w:rsidR="00C56CE5">
        <w:rPr>
          <w:rFonts w:ascii="Arial" w:hAnsi="Arial" w:cs="Arial"/>
          <w:szCs w:val="24"/>
        </w:rPr>
        <w:t>prekršajnih</w:t>
      </w:r>
      <w:proofErr w:type="spellEnd"/>
      <w:r w:rsidRPr="00447AE7" w:rsidR="00C56CE5">
        <w:rPr>
          <w:rFonts w:ascii="Arial" w:hAnsi="Arial" w:cs="Arial"/>
          <w:szCs w:val="24"/>
        </w:rPr>
        <w:t xml:space="preserve"> </w:t>
      </w:r>
      <w:proofErr w:type="spellStart"/>
      <w:r w:rsidRPr="00447AE7" w:rsidR="00C56CE5">
        <w:rPr>
          <w:rFonts w:ascii="Arial" w:hAnsi="Arial" w:cs="Arial"/>
          <w:szCs w:val="24"/>
        </w:rPr>
        <w:t>sankcija</w:t>
      </w:r>
      <w:proofErr w:type="spellEnd"/>
      <w:r w:rsidRPr="00447AE7" w:rsidR="00C56CE5">
        <w:rPr>
          <w:rFonts w:ascii="Arial" w:hAnsi="Arial" w:cs="Arial"/>
          <w:szCs w:val="24"/>
        </w:rPr>
        <w:t xml:space="preserve">, </w:t>
      </w:r>
      <w:proofErr w:type="spellStart"/>
      <w:r w:rsidRPr="00447AE7" w:rsidR="00C56CE5">
        <w:rPr>
          <w:rFonts w:ascii="Arial" w:hAnsi="Arial" w:cs="Arial"/>
          <w:szCs w:val="24"/>
        </w:rPr>
        <w:t>odnosno</w:t>
      </w:r>
      <w:proofErr w:type="spellEnd"/>
      <w:r w:rsidRPr="00447AE7" w:rsidR="00C56CE5">
        <w:rPr>
          <w:rFonts w:ascii="Arial" w:hAnsi="Arial" w:cs="Arial"/>
          <w:szCs w:val="24"/>
        </w:rPr>
        <w:t xml:space="preserve"> da </w:t>
      </w:r>
      <w:proofErr w:type="spellStart"/>
      <w:r w:rsidRPr="00447AE7" w:rsidR="00C56CE5">
        <w:rPr>
          <w:rFonts w:ascii="Arial" w:hAnsi="Arial" w:cs="Arial"/>
          <w:szCs w:val="24"/>
        </w:rPr>
        <w:t>će</w:t>
      </w:r>
      <w:proofErr w:type="spellEnd"/>
      <w:r w:rsidRPr="00447AE7" w:rsidR="00C56CE5">
        <w:rPr>
          <w:rFonts w:ascii="Arial" w:hAnsi="Arial" w:cs="Arial"/>
          <w:szCs w:val="24"/>
        </w:rPr>
        <w:t xml:space="preserve"> </w:t>
      </w:r>
      <w:proofErr w:type="spellStart"/>
      <w:r w:rsidR="004D0859">
        <w:rPr>
          <w:rFonts w:ascii="Arial" w:hAnsi="Arial" w:cs="Arial"/>
          <w:szCs w:val="24"/>
        </w:rPr>
        <w:t>ista</w:t>
      </w:r>
      <w:proofErr w:type="spellEnd"/>
      <w:r w:rsidR="004D0859">
        <w:rPr>
          <w:rFonts w:ascii="Arial" w:hAnsi="Arial" w:cs="Arial"/>
          <w:szCs w:val="24"/>
        </w:rPr>
        <w:t xml:space="preserve"> </w:t>
      </w:r>
      <w:proofErr w:type="spellStart"/>
      <w:r w:rsidRPr="00447AE7" w:rsidR="007D2638">
        <w:rPr>
          <w:rFonts w:ascii="Arial" w:hAnsi="Arial" w:cs="Arial"/>
          <w:szCs w:val="24"/>
        </w:rPr>
        <w:t>odvratiti</w:t>
      </w:r>
      <w:proofErr w:type="spellEnd"/>
      <w:r w:rsidRPr="00447AE7" w:rsidR="007D2638">
        <w:rPr>
          <w:rFonts w:ascii="Arial" w:hAnsi="Arial" w:cs="Arial"/>
          <w:szCs w:val="24"/>
        </w:rPr>
        <w:t xml:space="preserve"> </w:t>
      </w:r>
      <w:proofErr w:type="spellStart"/>
      <w:r w:rsidRPr="00447AE7" w:rsidR="00C56CE5">
        <w:rPr>
          <w:rFonts w:ascii="Arial" w:hAnsi="Arial" w:cs="Arial"/>
          <w:szCs w:val="24"/>
        </w:rPr>
        <w:t>okrivljeni</w:t>
      </w:r>
      <w:r w:rsidRPr="00447AE7" w:rsidR="007D2638">
        <w:rPr>
          <w:rFonts w:ascii="Arial" w:hAnsi="Arial" w:cs="Arial"/>
          <w:szCs w:val="24"/>
        </w:rPr>
        <w:t>ke</w:t>
      </w:r>
      <w:proofErr w:type="spellEnd"/>
      <w:r w:rsidRPr="00447AE7" w:rsidR="00C56CE5">
        <w:rPr>
          <w:rFonts w:ascii="Arial" w:hAnsi="Arial" w:cs="Arial"/>
          <w:szCs w:val="24"/>
        </w:rPr>
        <w:t xml:space="preserve"> </w:t>
      </w:r>
      <w:proofErr w:type="spellStart"/>
      <w:r w:rsidRPr="00447AE7" w:rsidR="007D2638">
        <w:rPr>
          <w:rFonts w:ascii="Arial" w:hAnsi="Arial" w:cs="Arial"/>
          <w:szCs w:val="24"/>
        </w:rPr>
        <w:t>od</w:t>
      </w:r>
      <w:proofErr w:type="spellEnd"/>
      <w:r w:rsidRPr="00447AE7" w:rsidR="007D2638">
        <w:rPr>
          <w:rFonts w:ascii="Arial" w:hAnsi="Arial" w:cs="Arial"/>
          <w:szCs w:val="24"/>
        </w:rPr>
        <w:t xml:space="preserve"> </w:t>
      </w:r>
      <w:proofErr w:type="spellStart"/>
      <w:r w:rsidRPr="00447AE7" w:rsidR="007D2638">
        <w:rPr>
          <w:rFonts w:ascii="Arial" w:hAnsi="Arial" w:cs="Arial"/>
          <w:szCs w:val="24"/>
        </w:rPr>
        <w:t>budućeg</w:t>
      </w:r>
      <w:proofErr w:type="spellEnd"/>
      <w:r w:rsidRPr="00447AE7" w:rsidR="007D2638">
        <w:rPr>
          <w:rFonts w:ascii="Arial" w:hAnsi="Arial" w:cs="Arial"/>
          <w:szCs w:val="24"/>
        </w:rPr>
        <w:t xml:space="preserve"> </w:t>
      </w:r>
      <w:proofErr w:type="spellStart"/>
      <w:r w:rsidRPr="00447AE7" w:rsidR="00C56CE5">
        <w:rPr>
          <w:rFonts w:ascii="Arial" w:hAnsi="Arial" w:cs="Arial"/>
          <w:szCs w:val="24"/>
        </w:rPr>
        <w:t>činjenja</w:t>
      </w:r>
      <w:proofErr w:type="spellEnd"/>
      <w:r w:rsidRPr="00447AE7" w:rsidR="00C56CE5">
        <w:rPr>
          <w:rFonts w:ascii="Arial" w:hAnsi="Arial" w:cs="Arial"/>
          <w:szCs w:val="24"/>
        </w:rPr>
        <w:t xml:space="preserve"> </w:t>
      </w:r>
      <w:proofErr w:type="spellStart"/>
      <w:r w:rsidRPr="00447AE7" w:rsidR="00C56CE5">
        <w:rPr>
          <w:rFonts w:ascii="Arial" w:hAnsi="Arial" w:cs="Arial"/>
          <w:szCs w:val="24"/>
        </w:rPr>
        <w:t>ovakvih</w:t>
      </w:r>
      <w:proofErr w:type="spellEnd"/>
      <w:r w:rsidRPr="00447AE7" w:rsidR="00C56CE5">
        <w:rPr>
          <w:rFonts w:ascii="Arial" w:hAnsi="Arial" w:cs="Arial"/>
          <w:szCs w:val="24"/>
        </w:rPr>
        <w:t xml:space="preserve"> </w:t>
      </w:r>
      <w:proofErr w:type="spellStart"/>
      <w:r w:rsidRPr="00447AE7" w:rsidR="00C56CE5">
        <w:rPr>
          <w:rFonts w:ascii="Arial" w:hAnsi="Arial" w:cs="Arial"/>
          <w:szCs w:val="24"/>
        </w:rPr>
        <w:t>i</w:t>
      </w:r>
      <w:proofErr w:type="spellEnd"/>
      <w:r w:rsidRPr="00447AE7" w:rsidR="00C56CE5">
        <w:rPr>
          <w:rFonts w:ascii="Arial" w:hAnsi="Arial" w:cs="Arial"/>
          <w:szCs w:val="24"/>
        </w:rPr>
        <w:t xml:space="preserve"> </w:t>
      </w:r>
      <w:proofErr w:type="spellStart"/>
      <w:r w:rsidRPr="00447AE7" w:rsidR="00C56CE5">
        <w:rPr>
          <w:rFonts w:ascii="Arial" w:hAnsi="Arial" w:cs="Arial"/>
          <w:szCs w:val="24"/>
        </w:rPr>
        <w:t>sličnih</w:t>
      </w:r>
      <w:proofErr w:type="spellEnd"/>
      <w:r w:rsidRPr="00447AE7" w:rsidR="00C56CE5">
        <w:rPr>
          <w:rFonts w:ascii="Arial" w:hAnsi="Arial" w:cs="Arial"/>
          <w:szCs w:val="24"/>
        </w:rPr>
        <w:t xml:space="preserve"> </w:t>
      </w:r>
      <w:proofErr w:type="spellStart"/>
      <w:r w:rsidRPr="00447AE7" w:rsidR="00C56CE5">
        <w:rPr>
          <w:rFonts w:ascii="Arial" w:hAnsi="Arial" w:cs="Arial"/>
          <w:szCs w:val="24"/>
        </w:rPr>
        <w:t>prekršaja</w:t>
      </w:r>
      <w:proofErr w:type="spellEnd"/>
      <w:r w:rsidRPr="00447AE7" w:rsidR="00C56CE5">
        <w:rPr>
          <w:rFonts w:ascii="Arial" w:hAnsi="Arial" w:cs="Arial"/>
          <w:szCs w:val="24"/>
        </w:rPr>
        <w:t>.</w:t>
      </w:r>
      <w:r w:rsidRPr="00447AE7" w:rsidR="00501EDF">
        <w:rPr>
          <w:rFonts w:ascii="Arial" w:hAnsi="Arial" w:cs="Arial"/>
          <w:szCs w:val="24"/>
        </w:rPr>
        <w:t xml:space="preserve"> </w:t>
      </w:r>
      <w:proofErr w:type="spellStart"/>
      <w:r w:rsidRPr="00447AE7" w:rsidR="00501EDF">
        <w:rPr>
          <w:rFonts w:ascii="Arial" w:hAnsi="Arial" w:cs="Arial"/>
          <w:szCs w:val="24"/>
        </w:rPr>
        <w:t>Ističe</w:t>
      </w:r>
      <w:proofErr w:type="spellEnd"/>
      <w:r w:rsidRPr="00447AE7" w:rsidR="00501EDF">
        <w:rPr>
          <w:rFonts w:ascii="Arial" w:hAnsi="Arial" w:cs="Arial"/>
          <w:szCs w:val="24"/>
        </w:rPr>
        <w:t xml:space="preserve"> se da </w:t>
      </w:r>
      <w:proofErr w:type="spellStart"/>
      <w:r w:rsidRPr="00447AE7" w:rsidR="00501EDF">
        <w:rPr>
          <w:rFonts w:ascii="Arial" w:hAnsi="Arial" w:cs="Arial"/>
          <w:szCs w:val="24"/>
        </w:rPr>
        <w:t>ovaj</w:t>
      </w:r>
      <w:proofErr w:type="spellEnd"/>
      <w:r w:rsidRPr="00447AE7" w:rsidR="00501EDF">
        <w:rPr>
          <w:rFonts w:ascii="Arial" w:hAnsi="Arial" w:cs="Arial"/>
          <w:szCs w:val="24"/>
        </w:rPr>
        <w:t xml:space="preserve"> </w:t>
      </w:r>
      <w:proofErr w:type="spellStart"/>
      <w:r w:rsidRPr="00447AE7" w:rsidR="00501EDF">
        <w:rPr>
          <w:rFonts w:ascii="Arial" w:hAnsi="Arial" w:cs="Arial"/>
          <w:szCs w:val="24"/>
        </w:rPr>
        <w:t>sud</w:t>
      </w:r>
      <w:proofErr w:type="spellEnd"/>
      <w:r w:rsidRPr="00447AE7" w:rsidR="00501EDF">
        <w:rPr>
          <w:rFonts w:ascii="Arial" w:hAnsi="Arial" w:cs="Arial"/>
          <w:szCs w:val="24"/>
        </w:rPr>
        <w:t xml:space="preserve"> </w:t>
      </w:r>
      <w:r w:rsidRPr="00447AE7" w:rsidR="00501EDF">
        <w:rPr>
          <w:rFonts w:ascii="Arial" w:hAnsi="Arial" w:cs="Arial"/>
          <w:szCs w:val="24"/>
          <w:lang w:val="hr-HR"/>
        </w:rPr>
        <w:t>nije našao da bi bili ispunjeni zakonski uvjeti za primjenu članka 38. stavka 2. Prekršajnog zakona, odnosno za oslobođenje okrivljenika od kazne. To stoga što se ispunjenje obveze zbog koje je prekršajni postupak pokrenut, konkretno dostavom godišnjeg financijskog izvješća Fini 1</w:t>
      </w:r>
      <w:r w:rsidRPr="00447AE7" w:rsidR="007D2638">
        <w:rPr>
          <w:rFonts w:ascii="Arial" w:hAnsi="Arial" w:cs="Arial"/>
          <w:szCs w:val="24"/>
          <w:lang w:val="hr-HR"/>
        </w:rPr>
        <w:t>2</w:t>
      </w:r>
      <w:r w:rsidRPr="00447AE7" w:rsidR="00501EDF">
        <w:rPr>
          <w:rFonts w:ascii="Arial" w:hAnsi="Arial" w:cs="Arial"/>
          <w:szCs w:val="24"/>
          <w:lang w:val="hr-HR"/>
        </w:rPr>
        <w:t xml:space="preserve">. </w:t>
      </w:r>
      <w:r w:rsidRPr="00447AE7" w:rsidR="007D2638">
        <w:rPr>
          <w:rFonts w:ascii="Arial" w:hAnsi="Arial" w:cs="Arial"/>
          <w:szCs w:val="24"/>
          <w:lang w:val="hr-HR"/>
        </w:rPr>
        <w:t>svibnja</w:t>
      </w:r>
      <w:r w:rsidRPr="00447AE7" w:rsidR="00501EDF">
        <w:rPr>
          <w:rFonts w:ascii="Arial" w:hAnsi="Arial" w:cs="Arial"/>
          <w:szCs w:val="24"/>
          <w:lang w:val="hr-HR"/>
        </w:rPr>
        <w:t xml:space="preserve"> 2022. </w:t>
      </w:r>
      <w:r w:rsidRPr="00447AE7" w:rsidR="007D2638">
        <w:rPr>
          <w:rFonts w:ascii="Arial" w:hAnsi="Arial" w:cs="Arial"/>
          <w:szCs w:val="24"/>
          <w:lang w:val="hr-HR"/>
        </w:rPr>
        <w:t>za javnu objavu</w:t>
      </w:r>
      <w:r w:rsidRPr="00447AE7" w:rsidR="00501EDF">
        <w:rPr>
          <w:rFonts w:ascii="Arial" w:hAnsi="Arial" w:cs="Arial"/>
          <w:szCs w:val="24"/>
          <w:lang w:val="hr-HR"/>
        </w:rPr>
        <w:t xml:space="preserve">, ne može smatrati ispunjenjem obveze </w:t>
      </w:r>
      <w:r w:rsidRPr="00447AE7" w:rsidR="007D2638">
        <w:rPr>
          <w:rFonts w:ascii="Arial" w:hAnsi="Arial" w:cs="Arial"/>
          <w:szCs w:val="24"/>
          <w:lang w:val="hr-HR"/>
        </w:rPr>
        <w:t>dostave financijskih izvješća Fini za statističke i druge potrebe u propisanom roku</w:t>
      </w:r>
      <w:r w:rsidRPr="00447AE7">
        <w:rPr>
          <w:rFonts w:ascii="Arial" w:hAnsi="Arial" w:cs="Arial"/>
          <w:szCs w:val="24"/>
          <w:lang w:val="hr-HR"/>
        </w:rPr>
        <w:t xml:space="preserve">, </w:t>
      </w:r>
      <w:r w:rsidRPr="00447AE7" w:rsidR="00501EDF">
        <w:rPr>
          <w:rFonts w:ascii="Arial" w:hAnsi="Arial" w:cs="Arial"/>
          <w:szCs w:val="24"/>
          <w:lang w:val="hr-HR"/>
        </w:rPr>
        <w:t xml:space="preserve">zbog koje bi bila opravdana primjena članka 38. Prekršajnog zakona i to iz razloga što </w:t>
      </w:r>
      <w:r w:rsidRPr="00447AE7">
        <w:rPr>
          <w:rFonts w:ascii="Arial" w:hAnsi="Arial" w:cs="Arial"/>
          <w:szCs w:val="24"/>
          <w:lang w:val="hr-HR"/>
        </w:rPr>
        <w:t>se radi o dvije odvojene obveze poduzetnika za čije propuštanje su propisane i odvojene sankcije</w:t>
      </w:r>
      <w:r w:rsidRPr="00447AE7" w:rsidR="00501EDF">
        <w:rPr>
          <w:rFonts w:ascii="Arial" w:hAnsi="Arial" w:cs="Arial"/>
          <w:szCs w:val="24"/>
          <w:lang w:val="hr-HR"/>
        </w:rPr>
        <w:t xml:space="preserve">.  </w:t>
      </w:r>
    </w:p>
    <w:p w:rsidRPr="00447AE7" w:rsidR="00C56CE5" w:rsidP="00137B9C" w:rsidRDefault="00C56CE5" w14:paraId="2A342B55" w14:textId="77777777">
      <w:pPr>
        <w:rPr>
          <w:rFonts w:ascii="Arial" w:hAnsi="Arial" w:cs="Arial"/>
          <w:szCs w:val="24"/>
        </w:rPr>
      </w:pPr>
      <w:r w:rsidRPr="00447AE7">
        <w:rPr>
          <w:rFonts w:ascii="Arial" w:hAnsi="Arial" w:cs="Arial"/>
          <w:szCs w:val="24"/>
        </w:rPr>
        <w:lastRenderedPageBreak/>
        <w:t>1</w:t>
      </w:r>
      <w:r w:rsidRPr="00447AE7" w:rsidR="00263BD0">
        <w:rPr>
          <w:rFonts w:ascii="Arial" w:hAnsi="Arial" w:cs="Arial"/>
          <w:szCs w:val="24"/>
        </w:rPr>
        <w:t>1</w:t>
      </w:r>
      <w:r w:rsidRPr="00447AE7">
        <w:rPr>
          <w:rFonts w:ascii="Arial" w:hAnsi="Arial" w:cs="Arial"/>
          <w:szCs w:val="24"/>
        </w:rPr>
        <w:t xml:space="preserve">. </w:t>
      </w:r>
      <w:proofErr w:type="spellStart"/>
      <w:r w:rsidRPr="00447AE7">
        <w:rPr>
          <w:rFonts w:ascii="Arial" w:hAnsi="Arial" w:cs="Arial"/>
          <w:szCs w:val="24"/>
        </w:rPr>
        <w:t>Međutim</w:t>
      </w:r>
      <w:proofErr w:type="spellEnd"/>
      <w:r w:rsidRPr="00447AE7">
        <w:rPr>
          <w:rFonts w:ascii="Arial" w:hAnsi="Arial" w:cs="Arial"/>
          <w:szCs w:val="24"/>
        </w:rPr>
        <w:t xml:space="preserve">, </w:t>
      </w:r>
      <w:proofErr w:type="spellStart"/>
      <w:r w:rsidRPr="00447AE7">
        <w:rPr>
          <w:rFonts w:ascii="Arial" w:hAnsi="Arial" w:cs="Arial"/>
          <w:szCs w:val="24"/>
        </w:rPr>
        <w:t>treba</w:t>
      </w:r>
      <w:proofErr w:type="spellEnd"/>
      <w:r w:rsidRPr="00447AE7">
        <w:rPr>
          <w:rFonts w:ascii="Arial" w:hAnsi="Arial" w:cs="Arial"/>
          <w:szCs w:val="24"/>
        </w:rPr>
        <w:t xml:space="preserve"> </w:t>
      </w:r>
      <w:proofErr w:type="spellStart"/>
      <w:r w:rsidRPr="00447AE7">
        <w:rPr>
          <w:rFonts w:ascii="Arial" w:hAnsi="Arial" w:cs="Arial"/>
          <w:szCs w:val="24"/>
        </w:rPr>
        <w:t>naglasiti</w:t>
      </w:r>
      <w:proofErr w:type="spellEnd"/>
      <w:r w:rsidRPr="00447AE7">
        <w:rPr>
          <w:rFonts w:ascii="Arial" w:hAnsi="Arial" w:cs="Arial"/>
          <w:szCs w:val="24"/>
        </w:rPr>
        <w:t xml:space="preserve"> da je </w:t>
      </w:r>
      <w:proofErr w:type="spellStart"/>
      <w:r w:rsidRPr="00447AE7">
        <w:rPr>
          <w:rFonts w:ascii="Arial" w:hAnsi="Arial" w:cs="Arial"/>
          <w:szCs w:val="24"/>
        </w:rPr>
        <w:t>odredbom</w:t>
      </w:r>
      <w:proofErr w:type="spellEnd"/>
      <w:r w:rsidRPr="00447AE7">
        <w:rPr>
          <w:rFonts w:ascii="Arial" w:hAnsi="Arial" w:cs="Arial"/>
          <w:szCs w:val="24"/>
        </w:rPr>
        <w:t xml:space="preserve"> </w:t>
      </w:r>
      <w:proofErr w:type="spellStart"/>
      <w:r w:rsidRPr="00447AE7">
        <w:rPr>
          <w:rFonts w:ascii="Arial" w:hAnsi="Arial" w:cs="Arial"/>
          <w:szCs w:val="24"/>
        </w:rPr>
        <w:t>članka</w:t>
      </w:r>
      <w:proofErr w:type="spellEnd"/>
      <w:r w:rsidRPr="00447AE7">
        <w:rPr>
          <w:rFonts w:ascii="Arial" w:hAnsi="Arial" w:cs="Arial"/>
          <w:szCs w:val="24"/>
        </w:rPr>
        <w:t xml:space="preserve"> 152. </w:t>
      </w:r>
      <w:proofErr w:type="spellStart"/>
      <w:r w:rsidRPr="00447AE7">
        <w:rPr>
          <w:rFonts w:ascii="Arial" w:hAnsi="Arial" w:cs="Arial"/>
          <w:szCs w:val="24"/>
        </w:rPr>
        <w:t>stavka</w:t>
      </w:r>
      <w:proofErr w:type="spellEnd"/>
      <w:r w:rsidRPr="00447AE7">
        <w:rPr>
          <w:rFonts w:ascii="Arial" w:hAnsi="Arial" w:cs="Arial"/>
          <w:szCs w:val="24"/>
        </w:rPr>
        <w:t xml:space="preserve"> 3. </w:t>
      </w:r>
      <w:proofErr w:type="spellStart"/>
      <w:r w:rsidRPr="00447AE7">
        <w:rPr>
          <w:rFonts w:ascii="Arial" w:hAnsi="Arial" w:cs="Arial"/>
          <w:szCs w:val="24"/>
        </w:rPr>
        <w:t>Prekršajnog</w:t>
      </w:r>
      <w:proofErr w:type="spellEnd"/>
      <w:r w:rsidRPr="00447AE7">
        <w:rPr>
          <w:rFonts w:ascii="Arial" w:hAnsi="Arial" w:cs="Arial"/>
          <w:szCs w:val="24"/>
        </w:rPr>
        <w:t xml:space="preserve"> </w:t>
      </w:r>
      <w:proofErr w:type="spellStart"/>
      <w:r w:rsidRPr="00447AE7">
        <w:rPr>
          <w:rFonts w:ascii="Arial" w:hAnsi="Arial" w:cs="Arial"/>
          <w:szCs w:val="24"/>
        </w:rPr>
        <w:t>zakona</w:t>
      </w:r>
      <w:proofErr w:type="spellEnd"/>
      <w:r w:rsidRPr="00447AE7">
        <w:rPr>
          <w:rFonts w:ascii="Arial" w:hAnsi="Arial" w:cs="Arial"/>
          <w:szCs w:val="24"/>
        </w:rPr>
        <w:t xml:space="preserve"> </w:t>
      </w:r>
      <w:proofErr w:type="spellStart"/>
      <w:r w:rsidRPr="00447AE7">
        <w:rPr>
          <w:rFonts w:ascii="Arial" w:hAnsi="Arial" w:cs="Arial"/>
          <w:szCs w:val="24"/>
        </w:rPr>
        <w:t>propisano</w:t>
      </w:r>
      <w:proofErr w:type="spellEnd"/>
      <w:r w:rsidRPr="00447AE7">
        <w:rPr>
          <w:rFonts w:ascii="Arial" w:hAnsi="Arial" w:cs="Arial"/>
          <w:szCs w:val="24"/>
        </w:rPr>
        <w:t xml:space="preserve"> da </w:t>
      </w:r>
      <w:proofErr w:type="spellStart"/>
      <w:r w:rsidRPr="00447AE7">
        <w:rPr>
          <w:rFonts w:ascii="Arial" w:hAnsi="Arial" w:cs="Arial"/>
          <w:szCs w:val="24"/>
        </w:rPr>
        <w:t>će</w:t>
      </w:r>
      <w:proofErr w:type="spellEnd"/>
      <w:r w:rsidRPr="00447AE7">
        <w:rPr>
          <w:rFonts w:ascii="Arial" w:hAnsi="Arial" w:cs="Arial"/>
          <w:szCs w:val="24"/>
        </w:rPr>
        <w:t xml:space="preserve"> se </w:t>
      </w:r>
      <w:proofErr w:type="spellStart"/>
      <w:r w:rsidRPr="00447AE7">
        <w:rPr>
          <w:rFonts w:ascii="Arial" w:hAnsi="Arial" w:cs="Arial"/>
          <w:szCs w:val="24"/>
        </w:rPr>
        <w:t>novčana</w:t>
      </w:r>
      <w:proofErr w:type="spellEnd"/>
      <w:r w:rsidRPr="00447AE7">
        <w:rPr>
          <w:rFonts w:ascii="Arial" w:hAnsi="Arial" w:cs="Arial"/>
          <w:szCs w:val="24"/>
        </w:rPr>
        <w:t xml:space="preserve"> </w:t>
      </w:r>
      <w:proofErr w:type="spellStart"/>
      <w:r w:rsidRPr="00447AE7">
        <w:rPr>
          <w:rFonts w:ascii="Arial" w:hAnsi="Arial" w:cs="Arial"/>
          <w:szCs w:val="24"/>
        </w:rPr>
        <w:t>kazna</w:t>
      </w:r>
      <w:proofErr w:type="spellEnd"/>
      <w:r w:rsidRPr="00447AE7">
        <w:rPr>
          <w:rFonts w:ascii="Arial" w:hAnsi="Arial" w:cs="Arial"/>
          <w:szCs w:val="24"/>
        </w:rPr>
        <w:t xml:space="preserve"> </w:t>
      </w:r>
      <w:proofErr w:type="spellStart"/>
      <w:r w:rsidRPr="00447AE7">
        <w:rPr>
          <w:rFonts w:ascii="Arial" w:hAnsi="Arial" w:cs="Arial"/>
          <w:szCs w:val="24"/>
        </w:rPr>
        <w:t>smatrati</w:t>
      </w:r>
      <w:proofErr w:type="spellEnd"/>
      <w:r w:rsidRPr="00447AE7">
        <w:rPr>
          <w:rFonts w:ascii="Arial" w:hAnsi="Arial" w:cs="Arial"/>
          <w:szCs w:val="24"/>
        </w:rPr>
        <w:t xml:space="preserve"> u </w:t>
      </w:r>
      <w:proofErr w:type="spellStart"/>
      <w:r w:rsidRPr="00447AE7">
        <w:rPr>
          <w:rFonts w:ascii="Arial" w:hAnsi="Arial" w:cs="Arial"/>
          <w:szCs w:val="24"/>
        </w:rPr>
        <w:t>cijelosti</w:t>
      </w:r>
      <w:proofErr w:type="spellEnd"/>
      <w:r w:rsidRPr="00447AE7">
        <w:rPr>
          <w:rFonts w:ascii="Arial" w:hAnsi="Arial" w:cs="Arial"/>
          <w:szCs w:val="24"/>
        </w:rPr>
        <w:t xml:space="preserve"> </w:t>
      </w:r>
      <w:proofErr w:type="spellStart"/>
      <w:r w:rsidRPr="00447AE7">
        <w:rPr>
          <w:rFonts w:ascii="Arial" w:hAnsi="Arial" w:cs="Arial"/>
          <w:szCs w:val="24"/>
        </w:rPr>
        <w:t>plaćenom</w:t>
      </w:r>
      <w:proofErr w:type="spellEnd"/>
      <w:r w:rsidRPr="00447AE7">
        <w:rPr>
          <w:rFonts w:ascii="Arial" w:hAnsi="Arial" w:cs="Arial"/>
          <w:szCs w:val="24"/>
        </w:rPr>
        <w:t xml:space="preserve"> </w:t>
      </w:r>
      <w:proofErr w:type="spellStart"/>
      <w:r w:rsidRPr="00447AE7">
        <w:rPr>
          <w:rFonts w:ascii="Arial" w:hAnsi="Arial" w:cs="Arial"/>
          <w:szCs w:val="24"/>
        </w:rPr>
        <w:t>ako</w:t>
      </w:r>
      <w:proofErr w:type="spellEnd"/>
      <w:r w:rsidRPr="00447AE7">
        <w:rPr>
          <w:rFonts w:ascii="Arial" w:hAnsi="Arial" w:cs="Arial"/>
          <w:szCs w:val="24"/>
        </w:rPr>
        <w:t xml:space="preserve"> </w:t>
      </w:r>
      <w:proofErr w:type="spellStart"/>
      <w:r w:rsidRPr="00447AE7">
        <w:rPr>
          <w:rFonts w:ascii="Arial" w:hAnsi="Arial" w:cs="Arial"/>
          <w:szCs w:val="24"/>
        </w:rPr>
        <w:t>osuđena</w:t>
      </w:r>
      <w:proofErr w:type="spellEnd"/>
      <w:r w:rsidRPr="00447AE7">
        <w:rPr>
          <w:rFonts w:ascii="Arial" w:hAnsi="Arial" w:cs="Arial"/>
          <w:szCs w:val="24"/>
        </w:rPr>
        <w:t xml:space="preserve"> </w:t>
      </w:r>
      <w:proofErr w:type="spellStart"/>
      <w:r w:rsidRPr="00447AE7">
        <w:rPr>
          <w:rFonts w:ascii="Arial" w:hAnsi="Arial" w:cs="Arial"/>
          <w:szCs w:val="24"/>
        </w:rPr>
        <w:t>osoba</w:t>
      </w:r>
      <w:proofErr w:type="spellEnd"/>
      <w:r w:rsidRPr="00447AE7">
        <w:rPr>
          <w:rFonts w:ascii="Arial" w:hAnsi="Arial" w:cs="Arial"/>
          <w:szCs w:val="24"/>
        </w:rPr>
        <w:t xml:space="preserve"> </w:t>
      </w:r>
      <w:proofErr w:type="spellStart"/>
      <w:r w:rsidRPr="00447AE7">
        <w:rPr>
          <w:rFonts w:ascii="Arial" w:hAnsi="Arial" w:cs="Arial"/>
          <w:szCs w:val="24"/>
        </w:rPr>
        <w:t>plati</w:t>
      </w:r>
      <w:proofErr w:type="spellEnd"/>
      <w:r w:rsidRPr="00447AE7">
        <w:rPr>
          <w:rFonts w:ascii="Arial" w:hAnsi="Arial" w:cs="Arial"/>
          <w:szCs w:val="24"/>
        </w:rPr>
        <w:t xml:space="preserve"> </w:t>
      </w:r>
      <w:proofErr w:type="spellStart"/>
      <w:r w:rsidRPr="00447AE7">
        <w:rPr>
          <w:rFonts w:ascii="Arial" w:hAnsi="Arial" w:cs="Arial"/>
          <w:szCs w:val="24"/>
        </w:rPr>
        <w:t>dvije</w:t>
      </w:r>
      <w:proofErr w:type="spellEnd"/>
      <w:r w:rsidRPr="00447AE7">
        <w:rPr>
          <w:rFonts w:ascii="Arial" w:hAnsi="Arial" w:cs="Arial"/>
          <w:szCs w:val="24"/>
        </w:rPr>
        <w:t xml:space="preserve"> </w:t>
      </w:r>
      <w:proofErr w:type="spellStart"/>
      <w:r w:rsidRPr="00447AE7">
        <w:rPr>
          <w:rFonts w:ascii="Arial" w:hAnsi="Arial" w:cs="Arial"/>
          <w:szCs w:val="24"/>
        </w:rPr>
        <w:t>trećine</w:t>
      </w:r>
      <w:proofErr w:type="spellEnd"/>
      <w:r w:rsidRPr="00447AE7">
        <w:rPr>
          <w:rFonts w:ascii="Arial" w:hAnsi="Arial" w:cs="Arial"/>
          <w:szCs w:val="24"/>
        </w:rPr>
        <w:t xml:space="preserve"> </w:t>
      </w:r>
      <w:proofErr w:type="spellStart"/>
      <w:r w:rsidRPr="00447AE7">
        <w:rPr>
          <w:rFonts w:ascii="Arial" w:hAnsi="Arial" w:cs="Arial"/>
          <w:szCs w:val="24"/>
        </w:rPr>
        <w:t>izrečene</w:t>
      </w:r>
      <w:proofErr w:type="spellEnd"/>
      <w:r w:rsidRPr="00447AE7">
        <w:rPr>
          <w:rFonts w:ascii="Arial" w:hAnsi="Arial" w:cs="Arial"/>
          <w:szCs w:val="24"/>
        </w:rPr>
        <w:t xml:space="preserve"> </w:t>
      </w:r>
      <w:proofErr w:type="spellStart"/>
      <w:r w:rsidRPr="00447AE7">
        <w:rPr>
          <w:rFonts w:ascii="Arial" w:hAnsi="Arial" w:cs="Arial"/>
          <w:szCs w:val="24"/>
        </w:rPr>
        <w:t>novčane</w:t>
      </w:r>
      <w:proofErr w:type="spellEnd"/>
      <w:r w:rsidRPr="00447AE7">
        <w:rPr>
          <w:rFonts w:ascii="Arial" w:hAnsi="Arial" w:cs="Arial"/>
          <w:szCs w:val="24"/>
        </w:rPr>
        <w:t xml:space="preserve"> </w:t>
      </w:r>
      <w:proofErr w:type="spellStart"/>
      <w:r w:rsidRPr="00447AE7">
        <w:rPr>
          <w:rFonts w:ascii="Arial" w:hAnsi="Arial" w:cs="Arial"/>
          <w:szCs w:val="24"/>
        </w:rPr>
        <w:t>kazne</w:t>
      </w:r>
      <w:proofErr w:type="spellEnd"/>
      <w:r w:rsidRPr="00447AE7">
        <w:rPr>
          <w:rFonts w:ascii="Arial" w:hAnsi="Arial" w:cs="Arial"/>
          <w:szCs w:val="24"/>
        </w:rPr>
        <w:t xml:space="preserve"> u </w:t>
      </w:r>
      <w:proofErr w:type="spellStart"/>
      <w:r w:rsidRPr="00447AE7">
        <w:rPr>
          <w:rFonts w:ascii="Arial" w:hAnsi="Arial" w:cs="Arial"/>
          <w:szCs w:val="24"/>
        </w:rPr>
        <w:t>danom</w:t>
      </w:r>
      <w:proofErr w:type="spellEnd"/>
      <w:r w:rsidRPr="00447AE7">
        <w:rPr>
          <w:rFonts w:ascii="Arial" w:hAnsi="Arial" w:cs="Arial"/>
          <w:szCs w:val="24"/>
        </w:rPr>
        <w:t xml:space="preserve"> </w:t>
      </w:r>
      <w:proofErr w:type="spellStart"/>
      <w:r w:rsidRPr="00447AE7">
        <w:rPr>
          <w:rFonts w:ascii="Arial" w:hAnsi="Arial" w:cs="Arial"/>
          <w:szCs w:val="24"/>
        </w:rPr>
        <w:t>roku</w:t>
      </w:r>
      <w:proofErr w:type="spellEnd"/>
      <w:r w:rsidRPr="00447AE7">
        <w:rPr>
          <w:rFonts w:ascii="Arial" w:hAnsi="Arial" w:cs="Arial"/>
          <w:szCs w:val="24"/>
        </w:rPr>
        <w:t xml:space="preserve">. </w:t>
      </w:r>
      <w:proofErr w:type="spellStart"/>
      <w:r w:rsidRPr="00447AE7">
        <w:rPr>
          <w:rFonts w:ascii="Arial" w:hAnsi="Arial" w:cs="Arial"/>
          <w:szCs w:val="24"/>
        </w:rPr>
        <w:t>Stoga</w:t>
      </w:r>
      <w:proofErr w:type="spellEnd"/>
      <w:r w:rsidRPr="00447AE7">
        <w:rPr>
          <w:rFonts w:ascii="Arial" w:hAnsi="Arial" w:cs="Arial"/>
          <w:szCs w:val="24"/>
        </w:rPr>
        <w:t xml:space="preserve"> </w:t>
      </w:r>
      <w:proofErr w:type="spellStart"/>
      <w:r w:rsidRPr="00447AE7">
        <w:rPr>
          <w:rFonts w:ascii="Arial" w:hAnsi="Arial" w:cs="Arial"/>
          <w:szCs w:val="24"/>
        </w:rPr>
        <w:t>ako</w:t>
      </w:r>
      <w:proofErr w:type="spellEnd"/>
      <w:r w:rsidRPr="00447AE7">
        <w:rPr>
          <w:rFonts w:ascii="Arial" w:hAnsi="Arial" w:cs="Arial"/>
          <w:szCs w:val="24"/>
        </w:rPr>
        <w:t xml:space="preserve"> </w:t>
      </w:r>
      <w:proofErr w:type="spellStart"/>
      <w:r w:rsidRPr="00447AE7">
        <w:rPr>
          <w:rFonts w:ascii="Arial" w:hAnsi="Arial" w:cs="Arial"/>
          <w:szCs w:val="24"/>
        </w:rPr>
        <w:t>okrivljenici</w:t>
      </w:r>
      <w:proofErr w:type="spellEnd"/>
      <w:r w:rsidRPr="00447AE7">
        <w:rPr>
          <w:rFonts w:ascii="Arial" w:hAnsi="Arial" w:cs="Arial"/>
          <w:szCs w:val="24"/>
        </w:rPr>
        <w:t xml:space="preserve"> u </w:t>
      </w:r>
      <w:proofErr w:type="spellStart"/>
      <w:r w:rsidRPr="00447AE7" w:rsidR="00B40963">
        <w:rPr>
          <w:rFonts w:ascii="Arial" w:hAnsi="Arial" w:cs="Arial"/>
          <w:szCs w:val="24"/>
        </w:rPr>
        <w:t>roku</w:t>
      </w:r>
      <w:proofErr w:type="spellEnd"/>
      <w:r w:rsidRPr="00447AE7" w:rsidR="00B40963">
        <w:rPr>
          <w:rFonts w:ascii="Arial" w:hAnsi="Arial" w:cs="Arial"/>
          <w:szCs w:val="24"/>
        </w:rPr>
        <w:t xml:space="preserve"> od </w:t>
      </w:r>
      <w:proofErr w:type="spellStart"/>
      <w:r w:rsidRPr="00447AE7" w:rsidR="00263BD0">
        <w:rPr>
          <w:rFonts w:ascii="Arial" w:hAnsi="Arial" w:cs="Arial"/>
          <w:szCs w:val="24"/>
        </w:rPr>
        <w:t>jednog</w:t>
      </w:r>
      <w:proofErr w:type="spellEnd"/>
      <w:r w:rsidRPr="00447AE7" w:rsidR="00263BD0">
        <w:rPr>
          <w:rFonts w:ascii="Arial" w:hAnsi="Arial" w:cs="Arial"/>
          <w:szCs w:val="24"/>
        </w:rPr>
        <w:t xml:space="preserve"> </w:t>
      </w:r>
      <w:proofErr w:type="spellStart"/>
      <w:r w:rsidRPr="00447AE7" w:rsidR="00263BD0">
        <w:rPr>
          <w:rFonts w:ascii="Arial" w:hAnsi="Arial" w:cs="Arial"/>
          <w:szCs w:val="24"/>
        </w:rPr>
        <w:t>mjeseca</w:t>
      </w:r>
      <w:proofErr w:type="spellEnd"/>
      <w:r w:rsidRPr="00447AE7" w:rsidR="00B40963">
        <w:rPr>
          <w:rFonts w:ascii="Arial" w:hAnsi="Arial" w:cs="Arial"/>
          <w:szCs w:val="24"/>
        </w:rPr>
        <w:t xml:space="preserve"> po </w:t>
      </w:r>
      <w:proofErr w:type="spellStart"/>
      <w:r w:rsidRPr="00447AE7" w:rsidR="00B40963">
        <w:rPr>
          <w:rFonts w:ascii="Arial" w:hAnsi="Arial" w:cs="Arial"/>
          <w:szCs w:val="24"/>
        </w:rPr>
        <w:t>primitku</w:t>
      </w:r>
      <w:proofErr w:type="spellEnd"/>
      <w:r w:rsidRPr="00447AE7" w:rsidR="00B40963">
        <w:rPr>
          <w:rFonts w:ascii="Arial" w:hAnsi="Arial" w:cs="Arial"/>
          <w:szCs w:val="24"/>
        </w:rPr>
        <w:t xml:space="preserve"> </w:t>
      </w:r>
      <w:proofErr w:type="spellStart"/>
      <w:r w:rsidRPr="00447AE7" w:rsidR="00B40963">
        <w:rPr>
          <w:rFonts w:ascii="Arial" w:hAnsi="Arial" w:cs="Arial"/>
          <w:szCs w:val="24"/>
        </w:rPr>
        <w:t>ove</w:t>
      </w:r>
      <w:proofErr w:type="spellEnd"/>
      <w:r w:rsidRPr="00447AE7" w:rsidR="00B40963">
        <w:rPr>
          <w:rFonts w:ascii="Arial" w:hAnsi="Arial" w:cs="Arial"/>
          <w:szCs w:val="24"/>
        </w:rPr>
        <w:t xml:space="preserve"> </w:t>
      </w:r>
      <w:proofErr w:type="spellStart"/>
      <w:r w:rsidRPr="00447AE7" w:rsidR="00B40963">
        <w:rPr>
          <w:rFonts w:ascii="Arial" w:hAnsi="Arial" w:cs="Arial"/>
          <w:szCs w:val="24"/>
        </w:rPr>
        <w:t>presude</w:t>
      </w:r>
      <w:proofErr w:type="spellEnd"/>
      <w:r w:rsidRPr="00447AE7" w:rsidR="00B40963">
        <w:rPr>
          <w:rFonts w:ascii="Arial" w:hAnsi="Arial" w:cs="Arial"/>
          <w:szCs w:val="24"/>
        </w:rPr>
        <w:t xml:space="preserve"> </w:t>
      </w:r>
      <w:r w:rsidRPr="00447AE7">
        <w:rPr>
          <w:rFonts w:ascii="Arial" w:hAnsi="Arial" w:cs="Arial"/>
          <w:szCs w:val="24"/>
        </w:rPr>
        <w:t xml:space="preserve">plate </w:t>
      </w:r>
      <w:proofErr w:type="spellStart"/>
      <w:r w:rsidRPr="00447AE7">
        <w:rPr>
          <w:rFonts w:ascii="Arial" w:hAnsi="Arial" w:cs="Arial"/>
          <w:szCs w:val="24"/>
        </w:rPr>
        <w:t>dvije</w:t>
      </w:r>
      <w:proofErr w:type="spellEnd"/>
      <w:r w:rsidRPr="00447AE7">
        <w:rPr>
          <w:rFonts w:ascii="Arial" w:hAnsi="Arial" w:cs="Arial"/>
          <w:szCs w:val="24"/>
        </w:rPr>
        <w:t xml:space="preserve"> </w:t>
      </w:r>
      <w:proofErr w:type="spellStart"/>
      <w:r w:rsidRPr="00447AE7">
        <w:rPr>
          <w:rFonts w:ascii="Arial" w:hAnsi="Arial" w:cs="Arial"/>
          <w:szCs w:val="24"/>
        </w:rPr>
        <w:t>trećine</w:t>
      </w:r>
      <w:proofErr w:type="spellEnd"/>
      <w:r w:rsidRPr="00447AE7">
        <w:rPr>
          <w:rFonts w:ascii="Arial" w:hAnsi="Arial" w:cs="Arial"/>
          <w:szCs w:val="24"/>
        </w:rPr>
        <w:t xml:space="preserve"> </w:t>
      </w:r>
      <w:proofErr w:type="spellStart"/>
      <w:r w:rsidRPr="00447AE7">
        <w:rPr>
          <w:rFonts w:ascii="Arial" w:hAnsi="Arial" w:cs="Arial"/>
          <w:szCs w:val="24"/>
        </w:rPr>
        <w:t>izrečene</w:t>
      </w:r>
      <w:proofErr w:type="spellEnd"/>
      <w:r w:rsidRPr="00447AE7">
        <w:rPr>
          <w:rFonts w:ascii="Arial" w:hAnsi="Arial" w:cs="Arial"/>
          <w:szCs w:val="24"/>
        </w:rPr>
        <w:t xml:space="preserve"> </w:t>
      </w:r>
      <w:proofErr w:type="spellStart"/>
      <w:r w:rsidRPr="00447AE7">
        <w:rPr>
          <w:rFonts w:ascii="Arial" w:hAnsi="Arial" w:cs="Arial"/>
          <w:szCs w:val="24"/>
        </w:rPr>
        <w:t>novčane</w:t>
      </w:r>
      <w:proofErr w:type="spellEnd"/>
      <w:r w:rsidRPr="00447AE7">
        <w:rPr>
          <w:rFonts w:ascii="Arial" w:hAnsi="Arial" w:cs="Arial"/>
          <w:szCs w:val="24"/>
        </w:rPr>
        <w:t xml:space="preserve"> </w:t>
      </w:r>
      <w:proofErr w:type="spellStart"/>
      <w:r w:rsidRPr="00447AE7">
        <w:rPr>
          <w:rFonts w:ascii="Arial" w:hAnsi="Arial" w:cs="Arial"/>
          <w:szCs w:val="24"/>
        </w:rPr>
        <w:t>kazne</w:t>
      </w:r>
      <w:proofErr w:type="spellEnd"/>
      <w:r w:rsidRPr="00447AE7">
        <w:rPr>
          <w:rFonts w:ascii="Arial" w:hAnsi="Arial" w:cs="Arial"/>
          <w:szCs w:val="24"/>
        </w:rPr>
        <w:t xml:space="preserve">, </w:t>
      </w:r>
      <w:proofErr w:type="spellStart"/>
      <w:r w:rsidRPr="00447AE7">
        <w:rPr>
          <w:rFonts w:ascii="Arial" w:hAnsi="Arial" w:cs="Arial"/>
          <w:szCs w:val="24"/>
        </w:rPr>
        <w:t>novčana</w:t>
      </w:r>
      <w:proofErr w:type="spellEnd"/>
      <w:r w:rsidRPr="00447AE7">
        <w:rPr>
          <w:rFonts w:ascii="Arial" w:hAnsi="Arial" w:cs="Arial"/>
          <w:szCs w:val="24"/>
        </w:rPr>
        <w:t xml:space="preserve"> </w:t>
      </w:r>
      <w:proofErr w:type="spellStart"/>
      <w:r w:rsidRPr="00447AE7">
        <w:rPr>
          <w:rFonts w:ascii="Arial" w:hAnsi="Arial" w:cs="Arial"/>
          <w:szCs w:val="24"/>
        </w:rPr>
        <w:t>kazna</w:t>
      </w:r>
      <w:proofErr w:type="spellEnd"/>
      <w:r w:rsidRPr="00447AE7">
        <w:rPr>
          <w:rFonts w:ascii="Arial" w:hAnsi="Arial" w:cs="Arial"/>
          <w:szCs w:val="24"/>
        </w:rPr>
        <w:t xml:space="preserve"> </w:t>
      </w:r>
      <w:proofErr w:type="spellStart"/>
      <w:r w:rsidRPr="00447AE7">
        <w:rPr>
          <w:rFonts w:ascii="Arial" w:hAnsi="Arial" w:cs="Arial"/>
          <w:szCs w:val="24"/>
        </w:rPr>
        <w:t>smatrat</w:t>
      </w:r>
      <w:proofErr w:type="spellEnd"/>
      <w:r w:rsidRPr="00447AE7">
        <w:rPr>
          <w:rFonts w:ascii="Arial" w:hAnsi="Arial" w:cs="Arial"/>
          <w:szCs w:val="24"/>
        </w:rPr>
        <w:t xml:space="preserve"> </w:t>
      </w:r>
      <w:proofErr w:type="spellStart"/>
      <w:r w:rsidRPr="00447AE7">
        <w:rPr>
          <w:rFonts w:ascii="Arial" w:hAnsi="Arial" w:cs="Arial"/>
          <w:szCs w:val="24"/>
        </w:rPr>
        <w:t>će</w:t>
      </w:r>
      <w:proofErr w:type="spellEnd"/>
      <w:r w:rsidRPr="00447AE7">
        <w:rPr>
          <w:rFonts w:ascii="Arial" w:hAnsi="Arial" w:cs="Arial"/>
          <w:szCs w:val="24"/>
        </w:rPr>
        <w:t xml:space="preserve"> se u </w:t>
      </w:r>
      <w:proofErr w:type="spellStart"/>
      <w:r w:rsidRPr="00447AE7">
        <w:rPr>
          <w:rFonts w:ascii="Arial" w:hAnsi="Arial" w:cs="Arial"/>
          <w:szCs w:val="24"/>
        </w:rPr>
        <w:t>cijelosti</w:t>
      </w:r>
      <w:proofErr w:type="spellEnd"/>
      <w:r w:rsidRPr="00447AE7">
        <w:rPr>
          <w:rFonts w:ascii="Arial" w:hAnsi="Arial" w:cs="Arial"/>
          <w:szCs w:val="24"/>
        </w:rPr>
        <w:t xml:space="preserve"> </w:t>
      </w:r>
      <w:proofErr w:type="spellStart"/>
      <w:r w:rsidRPr="00447AE7">
        <w:rPr>
          <w:rFonts w:ascii="Arial" w:hAnsi="Arial" w:cs="Arial"/>
          <w:szCs w:val="24"/>
        </w:rPr>
        <w:t>plaćenom</w:t>
      </w:r>
      <w:proofErr w:type="spellEnd"/>
      <w:r w:rsidRPr="00447AE7">
        <w:rPr>
          <w:rFonts w:ascii="Arial" w:hAnsi="Arial" w:cs="Arial"/>
          <w:szCs w:val="24"/>
        </w:rPr>
        <w:t>.</w:t>
      </w:r>
    </w:p>
    <w:p w:rsidRPr="00447AE7" w:rsidR="00C56CE5" w:rsidP="00137B9C" w:rsidRDefault="00C56CE5" w14:paraId="7A10D529" w14:textId="77777777">
      <w:pPr>
        <w:rPr>
          <w:rFonts w:ascii="Arial" w:hAnsi="Arial" w:cs="Arial"/>
          <w:szCs w:val="24"/>
          <w:lang w:val="hr-HR"/>
        </w:rPr>
      </w:pPr>
      <w:r w:rsidRPr="00447AE7">
        <w:rPr>
          <w:rFonts w:ascii="Arial" w:hAnsi="Arial" w:cs="Arial"/>
          <w:szCs w:val="24"/>
        </w:rPr>
        <w:t>1</w:t>
      </w:r>
      <w:r w:rsidRPr="00447AE7" w:rsidR="00263BD0">
        <w:rPr>
          <w:rFonts w:ascii="Arial" w:hAnsi="Arial" w:cs="Arial"/>
          <w:szCs w:val="24"/>
        </w:rPr>
        <w:t>2</w:t>
      </w:r>
      <w:r w:rsidRPr="00447AE7">
        <w:rPr>
          <w:rFonts w:ascii="Arial" w:hAnsi="Arial" w:cs="Arial"/>
          <w:szCs w:val="24"/>
        </w:rPr>
        <w:t xml:space="preserve">.  </w:t>
      </w:r>
      <w:proofErr w:type="spellStart"/>
      <w:r w:rsidRPr="00447AE7">
        <w:rPr>
          <w:rFonts w:ascii="Arial" w:hAnsi="Arial" w:cs="Arial"/>
          <w:szCs w:val="24"/>
        </w:rPr>
        <w:t>Odluka</w:t>
      </w:r>
      <w:proofErr w:type="spellEnd"/>
      <w:r w:rsidRPr="00447AE7">
        <w:rPr>
          <w:rFonts w:ascii="Arial" w:hAnsi="Arial" w:cs="Arial"/>
          <w:szCs w:val="24"/>
        </w:rPr>
        <w:t xml:space="preserve"> o </w:t>
      </w:r>
      <w:proofErr w:type="spellStart"/>
      <w:r w:rsidRPr="00447AE7">
        <w:rPr>
          <w:rFonts w:ascii="Arial" w:hAnsi="Arial" w:cs="Arial"/>
          <w:szCs w:val="24"/>
        </w:rPr>
        <w:t>troškovima</w:t>
      </w:r>
      <w:proofErr w:type="spellEnd"/>
      <w:r w:rsidRPr="00447AE7">
        <w:rPr>
          <w:rFonts w:ascii="Arial" w:hAnsi="Arial" w:cs="Arial"/>
          <w:szCs w:val="24"/>
        </w:rPr>
        <w:t xml:space="preserve"> </w:t>
      </w:r>
      <w:proofErr w:type="spellStart"/>
      <w:r w:rsidRPr="00447AE7">
        <w:rPr>
          <w:rFonts w:ascii="Arial" w:hAnsi="Arial" w:cs="Arial"/>
          <w:szCs w:val="24"/>
        </w:rPr>
        <w:t>prvostupanjskog</w:t>
      </w:r>
      <w:proofErr w:type="spellEnd"/>
      <w:r w:rsidRPr="00447AE7">
        <w:rPr>
          <w:rFonts w:ascii="Arial" w:hAnsi="Arial" w:cs="Arial"/>
          <w:szCs w:val="24"/>
        </w:rPr>
        <w:t xml:space="preserve"> </w:t>
      </w:r>
      <w:proofErr w:type="spellStart"/>
      <w:r w:rsidRPr="00447AE7">
        <w:rPr>
          <w:rFonts w:ascii="Arial" w:hAnsi="Arial" w:cs="Arial"/>
          <w:szCs w:val="24"/>
        </w:rPr>
        <w:t>postupka</w:t>
      </w:r>
      <w:proofErr w:type="spellEnd"/>
      <w:r w:rsidRPr="00447AE7">
        <w:rPr>
          <w:rFonts w:ascii="Arial" w:hAnsi="Arial" w:cs="Arial"/>
          <w:szCs w:val="24"/>
        </w:rPr>
        <w:t xml:space="preserve"> </w:t>
      </w:r>
      <w:proofErr w:type="spellStart"/>
      <w:r w:rsidRPr="00447AE7">
        <w:rPr>
          <w:rFonts w:ascii="Arial" w:hAnsi="Arial" w:cs="Arial"/>
          <w:szCs w:val="24"/>
        </w:rPr>
        <w:t>na</w:t>
      </w:r>
      <w:proofErr w:type="spellEnd"/>
      <w:r w:rsidRPr="00447AE7">
        <w:rPr>
          <w:rFonts w:ascii="Arial" w:hAnsi="Arial" w:cs="Arial"/>
          <w:szCs w:val="24"/>
        </w:rPr>
        <w:t xml:space="preserve"> </w:t>
      </w:r>
      <w:proofErr w:type="spellStart"/>
      <w:r w:rsidRPr="00447AE7">
        <w:rPr>
          <w:rFonts w:ascii="Arial" w:hAnsi="Arial" w:cs="Arial"/>
          <w:szCs w:val="24"/>
        </w:rPr>
        <w:t>zakonu</w:t>
      </w:r>
      <w:proofErr w:type="spellEnd"/>
      <w:r w:rsidRPr="00447AE7">
        <w:rPr>
          <w:rFonts w:ascii="Arial" w:hAnsi="Arial" w:cs="Arial"/>
          <w:szCs w:val="24"/>
        </w:rPr>
        <w:t xml:space="preserve"> je </w:t>
      </w:r>
      <w:proofErr w:type="spellStart"/>
      <w:r w:rsidRPr="00447AE7">
        <w:rPr>
          <w:rFonts w:ascii="Arial" w:hAnsi="Arial" w:cs="Arial"/>
          <w:szCs w:val="24"/>
        </w:rPr>
        <w:t>osnovana</w:t>
      </w:r>
      <w:proofErr w:type="spellEnd"/>
      <w:r w:rsidRPr="00447AE7">
        <w:rPr>
          <w:rFonts w:ascii="Arial" w:hAnsi="Arial" w:cs="Arial"/>
          <w:szCs w:val="24"/>
        </w:rPr>
        <w:t xml:space="preserve"> i </w:t>
      </w:r>
      <w:proofErr w:type="spellStart"/>
      <w:r w:rsidRPr="00447AE7">
        <w:rPr>
          <w:rFonts w:ascii="Arial" w:hAnsi="Arial" w:cs="Arial"/>
          <w:szCs w:val="24"/>
        </w:rPr>
        <w:t>valjano</w:t>
      </w:r>
      <w:proofErr w:type="spellEnd"/>
      <w:r w:rsidRPr="00447AE7">
        <w:rPr>
          <w:rFonts w:ascii="Arial" w:hAnsi="Arial" w:cs="Arial"/>
          <w:szCs w:val="24"/>
        </w:rPr>
        <w:t xml:space="preserve"> </w:t>
      </w:r>
      <w:proofErr w:type="spellStart"/>
      <w:r w:rsidRPr="00447AE7">
        <w:rPr>
          <w:rFonts w:ascii="Arial" w:hAnsi="Arial" w:cs="Arial"/>
          <w:szCs w:val="24"/>
        </w:rPr>
        <w:t>obrazložena</w:t>
      </w:r>
      <w:proofErr w:type="spellEnd"/>
      <w:r w:rsidRPr="00447AE7">
        <w:rPr>
          <w:rFonts w:ascii="Arial" w:hAnsi="Arial" w:cs="Arial"/>
          <w:szCs w:val="24"/>
        </w:rPr>
        <w:t xml:space="preserve">. Uz to, </w:t>
      </w:r>
      <w:proofErr w:type="spellStart"/>
      <w:r w:rsidRPr="00447AE7">
        <w:rPr>
          <w:rFonts w:ascii="Arial" w:hAnsi="Arial" w:cs="Arial"/>
          <w:szCs w:val="24"/>
        </w:rPr>
        <w:t>kako</w:t>
      </w:r>
      <w:proofErr w:type="spellEnd"/>
      <w:r w:rsidRPr="00447AE7">
        <w:rPr>
          <w:rFonts w:ascii="Arial" w:hAnsi="Arial" w:cs="Arial"/>
          <w:szCs w:val="24"/>
        </w:rPr>
        <w:t xml:space="preserve"> je </w:t>
      </w:r>
      <w:proofErr w:type="spellStart"/>
      <w:r w:rsidRPr="00447AE7">
        <w:rPr>
          <w:rFonts w:ascii="Arial" w:hAnsi="Arial" w:cs="Arial"/>
          <w:szCs w:val="24"/>
        </w:rPr>
        <w:t>ovaj</w:t>
      </w:r>
      <w:proofErr w:type="spellEnd"/>
      <w:r w:rsidRPr="00447AE7">
        <w:rPr>
          <w:rFonts w:ascii="Arial" w:hAnsi="Arial" w:cs="Arial"/>
          <w:szCs w:val="24"/>
        </w:rPr>
        <w:t xml:space="preserve"> </w:t>
      </w:r>
      <w:proofErr w:type="spellStart"/>
      <w:r w:rsidRPr="00447AE7">
        <w:rPr>
          <w:rFonts w:ascii="Arial" w:hAnsi="Arial" w:cs="Arial"/>
          <w:szCs w:val="24"/>
        </w:rPr>
        <w:t>sud</w:t>
      </w:r>
      <w:proofErr w:type="spellEnd"/>
      <w:r w:rsidRPr="00447AE7">
        <w:rPr>
          <w:rFonts w:ascii="Arial" w:hAnsi="Arial" w:cs="Arial"/>
          <w:szCs w:val="24"/>
        </w:rPr>
        <w:t xml:space="preserve"> </w:t>
      </w:r>
      <w:proofErr w:type="spellStart"/>
      <w:r w:rsidRPr="00447AE7">
        <w:rPr>
          <w:rFonts w:ascii="Arial" w:hAnsi="Arial" w:cs="Arial"/>
          <w:szCs w:val="24"/>
        </w:rPr>
        <w:t>donio</w:t>
      </w:r>
      <w:proofErr w:type="spellEnd"/>
      <w:r w:rsidRPr="00447AE7">
        <w:rPr>
          <w:rFonts w:ascii="Arial" w:hAnsi="Arial" w:cs="Arial"/>
          <w:szCs w:val="24"/>
        </w:rPr>
        <w:t xml:space="preserve"> </w:t>
      </w:r>
      <w:proofErr w:type="spellStart"/>
      <w:r w:rsidRPr="00447AE7">
        <w:rPr>
          <w:rFonts w:ascii="Arial" w:hAnsi="Arial" w:cs="Arial"/>
          <w:szCs w:val="24"/>
        </w:rPr>
        <w:t>odluku</w:t>
      </w:r>
      <w:proofErr w:type="spellEnd"/>
      <w:r w:rsidRPr="00447AE7">
        <w:rPr>
          <w:rFonts w:ascii="Arial" w:hAnsi="Arial" w:cs="Arial"/>
          <w:szCs w:val="24"/>
        </w:rPr>
        <w:t xml:space="preserve"> </w:t>
      </w:r>
      <w:proofErr w:type="spellStart"/>
      <w:r w:rsidRPr="00447AE7">
        <w:rPr>
          <w:rFonts w:ascii="Arial" w:hAnsi="Arial" w:cs="Arial"/>
          <w:szCs w:val="24"/>
        </w:rPr>
        <w:t>kojom</w:t>
      </w:r>
      <w:proofErr w:type="spellEnd"/>
      <w:r w:rsidRPr="00447AE7">
        <w:rPr>
          <w:rFonts w:ascii="Arial" w:hAnsi="Arial" w:cs="Arial"/>
          <w:szCs w:val="24"/>
        </w:rPr>
        <w:t xml:space="preserve"> je </w:t>
      </w:r>
      <w:proofErr w:type="spellStart"/>
      <w:r w:rsidRPr="00447AE7">
        <w:rPr>
          <w:rFonts w:ascii="Arial" w:hAnsi="Arial" w:cs="Arial"/>
          <w:szCs w:val="24"/>
        </w:rPr>
        <w:t>pravomoćno</w:t>
      </w:r>
      <w:proofErr w:type="spellEnd"/>
      <w:r w:rsidRPr="00447AE7">
        <w:rPr>
          <w:rFonts w:ascii="Arial" w:hAnsi="Arial" w:cs="Arial"/>
          <w:szCs w:val="24"/>
        </w:rPr>
        <w:t xml:space="preserve"> </w:t>
      </w:r>
      <w:proofErr w:type="spellStart"/>
      <w:r w:rsidRPr="00447AE7">
        <w:rPr>
          <w:rFonts w:ascii="Arial" w:hAnsi="Arial" w:cs="Arial"/>
          <w:szCs w:val="24"/>
        </w:rPr>
        <w:t>utvrđena</w:t>
      </w:r>
      <w:proofErr w:type="spellEnd"/>
      <w:r w:rsidRPr="00447AE7">
        <w:rPr>
          <w:rFonts w:ascii="Arial" w:hAnsi="Arial" w:cs="Arial"/>
          <w:szCs w:val="24"/>
        </w:rPr>
        <w:t xml:space="preserve"> </w:t>
      </w:r>
      <w:proofErr w:type="spellStart"/>
      <w:r w:rsidRPr="00447AE7">
        <w:rPr>
          <w:rFonts w:ascii="Arial" w:hAnsi="Arial" w:cs="Arial"/>
          <w:szCs w:val="24"/>
        </w:rPr>
        <w:t>prekršajna</w:t>
      </w:r>
      <w:proofErr w:type="spellEnd"/>
      <w:r w:rsidRPr="00447AE7">
        <w:rPr>
          <w:rFonts w:ascii="Arial" w:hAnsi="Arial" w:cs="Arial"/>
          <w:szCs w:val="24"/>
        </w:rPr>
        <w:t xml:space="preserve"> </w:t>
      </w:r>
      <w:proofErr w:type="spellStart"/>
      <w:r w:rsidRPr="00447AE7">
        <w:rPr>
          <w:rFonts w:ascii="Arial" w:hAnsi="Arial" w:cs="Arial"/>
          <w:szCs w:val="24"/>
        </w:rPr>
        <w:t>odgovornost</w:t>
      </w:r>
      <w:proofErr w:type="spellEnd"/>
      <w:r w:rsidRPr="00447AE7">
        <w:rPr>
          <w:rFonts w:ascii="Arial" w:hAnsi="Arial" w:cs="Arial"/>
          <w:szCs w:val="24"/>
        </w:rPr>
        <w:t xml:space="preserve"> </w:t>
      </w:r>
      <w:proofErr w:type="spellStart"/>
      <w:r w:rsidRPr="00447AE7">
        <w:rPr>
          <w:rFonts w:ascii="Arial" w:hAnsi="Arial" w:cs="Arial"/>
          <w:szCs w:val="24"/>
        </w:rPr>
        <w:t>okrivljenika</w:t>
      </w:r>
      <w:proofErr w:type="spellEnd"/>
      <w:r w:rsidRPr="00447AE7">
        <w:rPr>
          <w:rFonts w:ascii="Arial" w:hAnsi="Arial" w:cs="Arial"/>
          <w:szCs w:val="24"/>
        </w:rPr>
        <w:t xml:space="preserve">, to </w:t>
      </w:r>
      <w:proofErr w:type="spellStart"/>
      <w:r w:rsidRPr="00447AE7">
        <w:rPr>
          <w:rFonts w:ascii="Arial" w:hAnsi="Arial" w:cs="Arial"/>
          <w:szCs w:val="24"/>
        </w:rPr>
        <w:t>su</w:t>
      </w:r>
      <w:proofErr w:type="spellEnd"/>
      <w:r w:rsidRPr="00447AE7">
        <w:rPr>
          <w:rFonts w:ascii="Arial" w:hAnsi="Arial" w:cs="Arial"/>
          <w:szCs w:val="24"/>
        </w:rPr>
        <w:t xml:space="preserve"> </w:t>
      </w:r>
      <w:proofErr w:type="spellStart"/>
      <w:r w:rsidRPr="00447AE7">
        <w:rPr>
          <w:rFonts w:ascii="Arial" w:hAnsi="Arial" w:cs="Arial"/>
          <w:szCs w:val="24"/>
        </w:rPr>
        <w:t>okrivljenici</w:t>
      </w:r>
      <w:proofErr w:type="spellEnd"/>
      <w:r w:rsidRPr="00447AE7">
        <w:rPr>
          <w:rFonts w:ascii="Arial" w:hAnsi="Arial" w:cs="Arial"/>
          <w:szCs w:val="24"/>
        </w:rPr>
        <w:t xml:space="preserve"> </w:t>
      </w:r>
      <w:proofErr w:type="spellStart"/>
      <w:r w:rsidRPr="00447AE7">
        <w:rPr>
          <w:rFonts w:ascii="Arial" w:hAnsi="Arial" w:cs="Arial"/>
          <w:szCs w:val="24"/>
        </w:rPr>
        <w:t>na</w:t>
      </w:r>
      <w:proofErr w:type="spellEnd"/>
      <w:r w:rsidRPr="00447AE7">
        <w:rPr>
          <w:rFonts w:ascii="Arial" w:hAnsi="Arial" w:cs="Arial"/>
          <w:szCs w:val="24"/>
        </w:rPr>
        <w:t xml:space="preserve"> </w:t>
      </w:r>
      <w:proofErr w:type="spellStart"/>
      <w:r w:rsidRPr="00447AE7">
        <w:rPr>
          <w:rFonts w:ascii="Arial" w:hAnsi="Arial" w:cs="Arial"/>
          <w:szCs w:val="24"/>
        </w:rPr>
        <w:t>temelju</w:t>
      </w:r>
      <w:proofErr w:type="spellEnd"/>
      <w:r w:rsidRPr="00447AE7">
        <w:rPr>
          <w:rFonts w:ascii="Arial" w:hAnsi="Arial" w:cs="Arial"/>
          <w:szCs w:val="24"/>
        </w:rPr>
        <w:t xml:space="preserve"> </w:t>
      </w:r>
      <w:proofErr w:type="spellStart"/>
      <w:r w:rsidRPr="00447AE7">
        <w:rPr>
          <w:rFonts w:ascii="Arial" w:hAnsi="Arial" w:cs="Arial"/>
          <w:szCs w:val="24"/>
        </w:rPr>
        <w:t>odredbe</w:t>
      </w:r>
      <w:proofErr w:type="spellEnd"/>
      <w:r w:rsidRPr="00447AE7">
        <w:rPr>
          <w:rFonts w:ascii="Arial" w:hAnsi="Arial" w:cs="Arial"/>
          <w:szCs w:val="24"/>
        </w:rPr>
        <w:t xml:space="preserve"> </w:t>
      </w:r>
      <w:proofErr w:type="spellStart"/>
      <w:r w:rsidRPr="00447AE7">
        <w:rPr>
          <w:rFonts w:ascii="Arial" w:hAnsi="Arial" w:cs="Arial"/>
          <w:szCs w:val="24"/>
        </w:rPr>
        <w:t>članka</w:t>
      </w:r>
      <w:proofErr w:type="spellEnd"/>
      <w:r w:rsidRPr="00447AE7">
        <w:rPr>
          <w:rFonts w:ascii="Arial" w:hAnsi="Arial" w:cs="Arial"/>
          <w:szCs w:val="24"/>
        </w:rPr>
        <w:t xml:space="preserve"> 138. </w:t>
      </w:r>
      <w:proofErr w:type="spellStart"/>
      <w:r w:rsidRPr="00447AE7">
        <w:rPr>
          <w:rFonts w:ascii="Arial" w:hAnsi="Arial" w:cs="Arial"/>
          <w:szCs w:val="24"/>
        </w:rPr>
        <w:t>stavka</w:t>
      </w:r>
      <w:proofErr w:type="spellEnd"/>
      <w:r w:rsidRPr="00447AE7">
        <w:rPr>
          <w:rFonts w:ascii="Arial" w:hAnsi="Arial" w:cs="Arial"/>
          <w:szCs w:val="24"/>
        </w:rPr>
        <w:t xml:space="preserve"> 2. </w:t>
      </w:r>
      <w:proofErr w:type="spellStart"/>
      <w:r w:rsidRPr="00447AE7">
        <w:rPr>
          <w:rFonts w:ascii="Arial" w:hAnsi="Arial" w:cs="Arial"/>
          <w:szCs w:val="24"/>
        </w:rPr>
        <w:t>točke</w:t>
      </w:r>
      <w:proofErr w:type="spellEnd"/>
      <w:r w:rsidRPr="00447AE7">
        <w:rPr>
          <w:rFonts w:ascii="Arial" w:hAnsi="Arial" w:cs="Arial"/>
          <w:szCs w:val="24"/>
        </w:rPr>
        <w:t xml:space="preserve"> 3c. </w:t>
      </w:r>
      <w:proofErr w:type="spellStart"/>
      <w:r w:rsidRPr="00447AE7">
        <w:rPr>
          <w:rFonts w:ascii="Arial" w:hAnsi="Arial" w:cs="Arial"/>
          <w:szCs w:val="24"/>
        </w:rPr>
        <w:t>Prekršajnog</w:t>
      </w:r>
      <w:proofErr w:type="spellEnd"/>
      <w:r w:rsidRPr="00447AE7">
        <w:rPr>
          <w:rFonts w:ascii="Arial" w:hAnsi="Arial" w:cs="Arial"/>
          <w:szCs w:val="24"/>
        </w:rPr>
        <w:t xml:space="preserve"> </w:t>
      </w:r>
      <w:proofErr w:type="spellStart"/>
      <w:r w:rsidRPr="00447AE7">
        <w:rPr>
          <w:rFonts w:ascii="Arial" w:hAnsi="Arial" w:cs="Arial"/>
          <w:szCs w:val="24"/>
        </w:rPr>
        <w:t>zakona</w:t>
      </w:r>
      <w:proofErr w:type="spellEnd"/>
      <w:r w:rsidRPr="00447AE7">
        <w:rPr>
          <w:rFonts w:ascii="Arial" w:hAnsi="Arial" w:cs="Arial"/>
          <w:szCs w:val="24"/>
        </w:rPr>
        <w:t xml:space="preserve"> </w:t>
      </w:r>
      <w:proofErr w:type="spellStart"/>
      <w:r w:rsidRPr="00447AE7">
        <w:rPr>
          <w:rFonts w:ascii="Arial" w:hAnsi="Arial" w:cs="Arial"/>
          <w:szCs w:val="24"/>
        </w:rPr>
        <w:t>dužni</w:t>
      </w:r>
      <w:proofErr w:type="spellEnd"/>
      <w:r w:rsidRPr="00447AE7">
        <w:rPr>
          <w:rFonts w:ascii="Arial" w:hAnsi="Arial" w:cs="Arial"/>
          <w:szCs w:val="24"/>
        </w:rPr>
        <w:t xml:space="preserve"> </w:t>
      </w:r>
      <w:proofErr w:type="spellStart"/>
      <w:r w:rsidRPr="00447AE7">
        <w:rPr>
          <w:rFonts w:ascii="Arial" w:hAnsi="Arial" w:cs="Arial"/>
          <w:szCs w:val="24"/>
        </w:rPr>
        <w:t>naknaditi</w:t>
      </w:r>
      <w:proofErr w:type="spellEnd"/>
      <w:r w:rsidRPr="00447AE7">
        <w:rPr>
          <w:rFonts w:ascii="Arial" w:hAnsi="Arial" w:cs="Arial"/>
          <w:szCs w:val="24"/>
        </w:rPr>
        <w:t xml:space="preserve"> </w:t>
      </w:r>
      <w:proofErr w:type="spellStart"/>
      <w:r w:rsidRPr="00447AE7">
        <w:rPr>
          <w:rFonts w:ascii="Arial" w:hAnsi="Arial" w:cs="Arial"/>
          <w:szCs w:val="24"/>
        </w:rPr>
        <w:t>paušalni</w:t>
      </w:r>
      <w:proofErr w:type="spellEnd"/>
      <w:r w:rsidRPr="00447AE7">
        <w:rPr>
          <w:rFonts w:ascii="Arial" w:hAnsi="Arial" w:cs="Arial"/>
          <w:szCs w:val="24"/>
        </w:rPr>
        <w:t xml:space="preserve"> </w:t>
      </w:r>
      <w:proofErr w:type="spellStart"/>
      <w:r w:rsidRPr="00447AE7">
        <w:rPr>
          <w:rFonts w:ascii="Arial" w:hAnsi="Arial" w:cs="Arial"/>
          <w:szCs w:val="24"/>
        </w:rPr>
        <w:t>trošak</w:t>
      </w:r>
      <w:proofErr w:type="spellEnd"/>
      <w:r w:rsidRPr="00447AE7">
        <w:rPr>
          <w:rFonts w:ascii="Arial" w:hAnsi="Arial" w:cs="Arial"/>
          <w:szCs w:val="24"/>
        </w:rPr>
        <w:t xml:space="preserve"> </w:t>
      </w:r>
      <w:proofErr w:type="spellStart"/>
      <w:r w:rsidRPr="00447AE7">
        <w:rPr>
          <w:rFonts w:ascii="Arial" w:hAnsi="Arial" w:cs="Arial"/>
          <w:szCs w:val="24"/>
        </w:rPr>
        <w:t>prekršajnog</w:t>
      </w:r>
      <w:proofErr w:type="spellEnd"/>
      <w:r w:rsidRPr="00447AE7">
        <w:rPr>
          <w:rFonts w:ascii="Arial" w:hAnsi="Arial" w:cs="Arial"/>
          <w:szCs w:val="24"/>
        </w:rPr>
        <w:t xml:space="preserve"> </w:t>
      </w:r>
      <w:proofErr w:type="spellStart"/>
      <w:r w:rsidRPr="00447AE7">
        <w:rPr>
          <w:rFonts w:ascii="Arial" w:hAnsi="Arial" w:cs="Arial"/>
          <w:szCs w:val="24"/>
        </w:rPr>
        <w:t>postupka</w:t>
      </w:r>
      <w:proofErr w:type="spellEnd"/>
      <w:r w:rsidRPr="00447AE7">
        <w:rPr>
          <w:rFonts w:ascii="Arial" w:hAnsi="Arial" w:cs="Arial"/>
          <w:szCs w:val="24"/>
        </w:rPr>
        <w:t xml:space="preserve"> </w:t>
      </w:r>
      <w:proofErr w:type="spellStart"/>
      <w:r w:rsidRPr="00447AE7">
        <w:rPr>
          <w:rFonts w:ascii="Arial" w:hAnsi="Arial" w:cs="Arial"/>
          <w:szCs w:val="24"/>
        </w:rPr>
        <w:t>ovog</w:t>
      </w:r>
      <w:proofErr w:type="spellEnd"/>
      <w:r w:rsidRPr="00447AE7">
        <w:rPr>
          <w:rFonts w:ascii="Arial" w:hAnsi="Arial" w:cs="Arial"/>
          <w:szCs w:val="24"/>
        </w:rPr>
        <w:t xml:space="preserve"> </w:t>
      </w:r>
      <w:proofErr w:type="spellStart"/>
      <w:r w:rsidRPr="00447AE7">
        <w:rPr>
          <w:rFonts w:ascii="Arial" w:hAnsi="Arial" w:cs="Arial"/>
          <w:szCs w:val="24"/>
        </w:rPr>
        <w:t>suda</w:t>
      </w:r>
      <w:proofErr w:type="spellEnd"/>
      <w:r w:rsidRPr="00447AE7">
        <w:rPr>
          <w:rFonts w:ascii="Arial" w:hAnsi="Arial" w:cs="Arial"/>
          <w:szCs w:val="24"/>
        </w:rPr>
        <w:t xml:space="preserve"> u </w:t>
      </w:r>
      <w:proofErr w:type="spellStart"/>
      <w:r w:rsidRPr="00447AE7">
        <w:rPr>
          <w:rFonts w:ascii="Arial" w:hAnsi="Arial" w:cs="Arial"/>
          <w:szCs w:val="24"/>
        </w:rPr>
        <w:t>iznosu</w:t>
      </w:r>
      <w:proofErr w:type="spellEnd"/>
      <w:r w:rsidRPr="00447AE7">
        <w:rPr>
          <w:rFonts w:ascii="Arial" w:hAnsi="Arial" w:cs="Arial"/>
          <w:szCs w:val="24"/>
        </w:rPr>
        <w:t xml:space="preserve"> od </w:t>
      </w:r>
      <w:r w:rsidRPr="00447AE7" w:rsidR="00B40963">
        <w:rPr>
          <w:rFonts w:ascii="Arial" w:hAnsi="Arial" w:cs="Arial"/>
          <w:szCs w:val="24"/>
        </w:rPr>
        <w:t>20</w:t>
      </w:r>
      <w:r w:rsidRPr="00447AE7">
        <w:rPr>
          <w:rFonts w:ascii="Arial" w:hAnsi="Arial" w:cs="Arial"/>
          <w:szCs w:val="24"/>
        </w:rPr>
        <w:t xml:space="preserve">,00 </w:t>
      </w:r>
      <w:proofErr w:type="spellStart"/>
      <w:r w:rsidRPr="00447AE7">
        <w:rPr>
          <w:rFonts w:ascii="Arial" w:hAnsi="Arial" w:cs="Arial"/>
          <w:szCs w:val="24"/>
        </w:rPr>
        <w:t>eura</w:t>
      </w:r>
      <w:proofErr w:type="spellEnd"/>
      <w:r w:rsidRPr="00447AE7">
        <w:rPr>
          <w:rFonts w:ascii="Arial" w:hAnsi="Arial" w:cs="Arial"/>
          <w:szCs w:val="24"/>
        </w:rPr>
        <w:t xml:space="preserve"> (</w:t>
      </w:r>
      <w:proofErr w:type="spellStart"/>
      <w:r w:rsidRPr="00447AE7" w:rsidR="00B40963">
        <w:rPr>
          <w:rFonts w:ascii="Arial" w:hAnsi="Arial" w:cs="Arial"/>
          <w:szCs w:val="24"/>
        </w:rPr>
        <w:t>dvadeset</w:t>
      </w:r>
      <w:proofErr w:type="spellEnd"/>
      <w:r w:rsidRPr="00447AE7">
        <w:rPr>
          <w:rFonts w:ascii="Arial" w:hAnsi="Arial" w:cs="Arial"/>
          <w:szCs w:val="24"/>
        </w:rPr>
        <w:t xml:space="preserve"> </w:t>
      </w:r>
      <w:proofErr w:type="spellStart"/>
      <w:r w:rsidRPr="00447AE7">
        <w:rPr>
          <w:rFonts w:ascii="Arial" w:hAnsi="Arial" w:cs="Arial"/>
          <w:szCs w:val="24"/>
        </w:rPr>
        <w:t>eura</w:t>
      </w:r>
      <w:proofErr w:type="spellEnd"/>
      <w:r w:rsidRPr="00447AE7">
        <w:rPr>
          <w:rFonts w:ascii="Arial" w:hAnsi="Arial" w:cs="Arial"/>
          <w:szCs w:val="24"/>
        </w:rPr>
        <w:t xml:space="preserve">) </w:t>
      </w:r>
      <w:proofErr w:type="spellStart"/>
      <w:r w:rsidRPr="00447AE7">
        <w:rPr>
          <w:rFonts w:ascii="Arial" w:hAnsi="Arial" w:cs="Arial"/>
          <w:szCs w:val="24"/>
        </w:rPr>
        <w:t>svaki</w:t>
      </w:r>
      <w:proofErr w:type="spellEnd"/>
      <w:r w:rsidRPr="00447AE7">
        <w:rPr>
          <w:rFonts w:ascii="Arial" w:hAnsi="Arial" w:cs="Arial"/>
          <w:szCs w:val="24"/>
        </w:rPr>
        <w:t xml:space="preserve">, u </w:t>
      </w:r>
      <w:proofErr w:type="spellStart"/>
      <w:r w:rsidRPr="00447AE7">
        <w:rPr>
          <w:rFonts w:ascii="Arial" w:hAnsi="Arial" w:cs="Arial"/>
          <w:szCs w:val="24"/>
        </w:rPr>
        <w:t>roku</w:t>
      </w:r>
      <w:proofErr w:type="spellEnd"/>
      <w:r w:rsidRPr="00447AE7">
        <w:rPr>
          <w:rFonts w:ascii="Arial" w:hAnsi="Arial" w:cs="Arial"/>
          <w:szCs w:val="24"/>
        </w:rPr>
        <w:t xml:space="preserve"> od </w:t>
      </w:r>
      <w:proofErr w:type="spellStart"/>
      <w:r w:rsidRPr="00447AE7" w:rsidR="00263BD0">
        <w:rPr>
          <w:rFonts w:ascii="Arial" w:hAnsi="Arial" w:cs="Arial"/>
          <w:szCs w:val="24"/>
        </w:rPr>
        <w:t>jednog</w:t>
      </w:r>
      <w:proofErr w:type="spellEnd"/>
      <w:r w:rsidRPr="00447AE7" w:rsidR="00263BD0">
        <w:rPr>
          <w:rFonts w:ascii="Arial" w:hAnsi="Arial" w:cs="Arial"/>
          <w:szCs w:val="24"/>
        </w:rPr>
        <w:t xml:space="preserve"> </w:t>
      </w:r>
      <w:proofErr w:type="spellStart"/>
      <w:r w:rsidRPr="00447AE7" w:rsidR="00263BD0">
        <w:rPr>
          <w:rFonts w:ascii="Arial" w:hAnsi="Arial" w:cs="Arial"/>
          <w:szCs w:val="24"/>
        </w:rPr>
        <w:t>mjeseca</w:t>
      </w:r>
      <w:proofErr w:type="spellEnd"/>
      <w:r w:rsidRPr="00447AE7">
        <w:rPr>
          <w:rFonts w:ascii="Arial" w:hAnsi="Arial" w:cs="Arial"/>
          <w:szCs w:val="24"/>
        </w:rPr>
        <w:t xml:space="preserve"> po </w:t>
      </w:r>
      <w:proofErr w:type="spellStart"/>
      <w:r w:rsidRPr="00447AE7">
        <w:rPr>
          <w:rFonts w:ascii="Arial" w:hAnsi="Arial" w:cs="Arial"/>
          <w:szCs w:val="24"/>
        </w:rPr>
        <w:t>primitku</w:t>
      </w:r>
      <w:proofErr w:type="spellEnd"/>
      <w:r w:rsidRPr="00447AE7">
        <w:rPr>
          <w:rFonts w:ascii="Arial" w:hAnsi="Arial" w:cs="Arial"/>
          <w:szCs w:val="24"/>
        </w:rPr>
        <w:t xml:space="preserve"> </w:t>
      </w:r>
      <w:proofErr w:type="spellStart"/>
      <w:r w:rsidRPr="00447AE7">
        <w:rPr>
          <w:rFonts w:ascii="Arial" w:hAnsi="Arial" w:cs="Arial"/>
          <w:szCs w:val="24"/>
        </w:rPr>
        <w:t>ove</w:t>
      </w:r>
      <w:proofErr w:type="spellEnd"/>
      <w:r w:rsidRPr="00447AE7">
        <w:rPr>
          <w:rFonts w:ascii="Arial" w:hAnsi="Arial" w:cs="Arial"/>
          <w:szCs w:val="24"/>
        </w:rPr>
        <w:t xml:space="preserve"> </w:t>
      </w:r>
      <w:proofErr w:type="spellStart"/>
      <w:r w:rsidRPr="00447AE7">
        <w:rPr>
          <w:rFonts w:ascii="Arial" w:hAnsi="Arial" w:cs="Arial"/>
          <w:szCs w:val="24"/>
        </w:rPr>
        <w:t>presude</w:t>
      </w:r>
      <w:proofErr w:type="spellEnd"/>
      <w:r w:rsidRPr="00447AE7">
        <w:rPr>
          <w:rFonts w:ascii="Arial" w:hAnsi="Arial" w:cs="Arial"/>
          <w:szCs w:val="24"/>
        </w:rPr>
        <w:t xml:space="preserve">. </w:t>
      </w:r>
      <w:proofErr w:type="spellStart"/>
      <w:r w:rsidRPr="00447AE7">
        <w:rPr>
          <w:rFonts w:ascii="Arial" w:hAnsi="Arial" w:cs="Arial"/>
          <w:szCs w:val="24"/>
        </w:rPr>
        <w:t>Visina</w:t>
      </w:r>
      <w:proofErr w:type="spellEnd"/>
      <w:r w:rsidRPr="00447AE7">
        <w:rPr>
          <w:rFonts w:ascii="Arial" w:hAnsi="Arial" w:cs="Arial"/>
          <w:szCs w:val="24"/>
        </w:rPr>
        <w:t xml:space="preserve"> </w:t>
      </w:r>
      <w:proofErr w:type="spellStart"/>
      <w:r w:rsidRPr="00447AE7">
        <w:rPr>
          <w:rFonts w:ascii="Arial" w:hAnsi="Arial" w:cs="Arial"/>
          <w:szCs w:val="24"/>
        </w:rPr>
        <w:t>troškova</w:t>
      </w:r>
      <w:proofErr w:type="spellEnd"/>
      <w:r w:rsidRPr="00447AE7">
        <w:rPr>
          <w:rFonts w:ascii="Arial" w:hAnsi="Arial" w:cs="Arial"/>
          <w:szCs w:val="24"/>
        </w:rPr>
        <w:t xml:space="preserve"> </w:t>
      </w:r>
      <w:proofErr w:type="spellStart"/>
      <w:r w:rsidRPr="00447AE7">
        <w:rPr>
          <w:rFonts w:ascii="Arial" w:hAnsi="Arial" w:cs="Arial"/>
          <w:szCs w:val="24"/>
        </w:rPr>
        <w:t>odmjerena</w:t>
      </w:r>
      <w:proofErr w:type="spellEnd"/>
      <w:r w:rsidRPr="00447AE7">
        <w:rPr>
          <w:rFonts w:ascii="Arial" w:hAnsi="Arial" w:cs="Arial"/>
          <w:szCs w:val="24"/>
        </w:rPr>
        <w:t xml:space="preserve"> je u </w:t>
      </w:r>
      <w:proofErr w:type="spellStart"/>
      <w:r w:rsidRPr="00447AE7">
        <w:rPr>
          <w:rFonts w:ascii="Arial" w:hAnsi="Arial" w:cs="Arial"/>
          <w:szCs w:val="24"/>
        </w:rPr>
        <w:t>skladu</w:t>
      </w:r>
      <w:proofErr w:type="spellEnd"/>
      <w:r w:rsidRPr="00447AE7">
        <w:rPr>
          <w:rFonts w:ascii="Arial" w:hAnsi="Arial" w:cs="Arial"/>
          <w:szCs w:val="24"/>
        </w:rPr>
        <w:t xml:space="preserve"> s </w:t>
      </w:r>
      <w:proofErr w:type="spellStart"/>
      <w:r w:rsidRPr="00447AE7">
        <w:rPr>
          <w:rFonts w:ascii="Arial" w:hAnsi="Arial" w:cs="Arial"/>
          <w:szCs w:val="24"/>
        </w:rPr>
        <w:t>odredbom</w:t>
      </w:r>
      <w:proofErr w:type="spellEnd"/>
      <w:r w:rsidRPr="00447AE7">
        <w:rPr>
          <w:rFonts w:ascii="Arial" w:hAnsi="Arial" w:cs="Arial"/>
          <w:szCs w:val="24"/>
        </w:rPr>
        <w:t xml:space="preserve"> </w:t>
      </w:r>
      <w:proofErr w:type="spellStart"/>
      <w:r w:rsidRPr="00447AE7">
        <w:rPr>
          <w:rFonts w:ascii="Arial" w:hAnsi="Arial" w:cs="Arial"/>
          <w:szCs w:val="24"/>
        </w:rPr>
        <w:t>članka</w:t>
      </w:r>
      <w:proofErr w:type="spellEnd"/>
      <w:r w:rsidRPr="00447AE7">
        <w:rPr>
          <w:rFonts w:ascii="Arial" w:hAnsi="Arial" w:cs="Arial"/>
          <w:szCs w:val="24"/>
        </w:rPr>
        <w:t xml:space="preserve"> 138. </w:t>
      </w:r>
      <w:proofErr w:type="spellStart"/>
      <w:r w:rsidRPr="00447AE7">
        <w:rPr>
          <w:rFonts w:ascii="Arial" w:hAnsi="Arial" w:cs="Arial"/>
          <w:szCs w:val="24"/>
        </w:rPr>
        <w:t>stavka</w:t>
      </w:r>
      <w:proofErr w:type="spellEnd"/>
      <w:r w:rsidRPr="00447AE7">
        <w:rPr>
          <w:rFonts w:ascii="Arial" w:hAnsi="Arial" w:cs="Arial"/>
          <w:szCs w:val="24"/>
        </w:rPr>
        <w:t xml:space="preserve"> 3. </w:t>
      </w:r>
      <w:proofErr w:type="spellStart"/>
      <w:r w:rsidRPr="00447AE7">
        <w:rPr>
          <w:rFonts w:ascii="Arial" w:hAnsi="Arial" w:cs="Arial"/>
          <w:szCs w:val="24"/>
        </w:rPr>
        <w:t>Prekršajnog</w:t>
      </w:r>
      <w:proofErr w:type="spellEnd"/>
      <w:r w:rsidRPr="00447AE7">
        <w:rPr>
          <w:rFonts w:ascii="Arial" w:hAnsi="Arial" w:cs="Arial"/>
          <w:szCs w:val="24"/>
        </w:rPr>
        <w:t xml:space="preserve"> </w:t>
      </w:r>
      <w:proofErr w:type="spellStart"/>
      <w:r w:rsidRPr="00447AE7">
        <w:rPr>
          <w:rFonts w:ascii="Arial" w:hAnsi="Arial" w:cs="Arial"/>
          <w:szCs w:val="24"/>
        </w:rPr>
        <w:t>zakona</w:t>
      </w:r>
      <w:proofErr w:type="spellEnd"/>
      <w:r w:rsidRPr="00447AE7">
        <w:rPr>
          <w:rFonts w:ascii="Arial" w:hAnsi="Arial" w:cs="Arial"/>
          <w:szCs w:val="24"/>
        </w:rPr>
        <w:t xml:space="preserve">, s </w:t>
      </w:r>
      <w:proofErr w:type="spellStart"/>
      <w:r w:rsidRPr="00447AE7">
        <w:rPr>
          <w:rFonts w:ascii="Arial" w:hAnsi="Arial" w:cs="Arial"/>
          <w:szCs w:val="24"/>
        </w:rPr>
        <w:t>obzirom</w:t>
      </w:r>
      <w:proofErr w:type="spellEnd"/>
      <w:r w:rsidRPr="00447AE7">
        <w:rPr>
          <w:rFonts w:ascii="Arial" w:hAnsi="Arial" w:cs="Arial"/>
          <w:szCs w:val="24"/>
        </w:rPr>
        <w:t xml:space="preserve"> </w:t>
      </w:r>
      <w:proofErr w:type="spellStart"/>
      <w:r w:rsidRPr="00447AE7">
        <w:rPr>
          <w:rFonts w:ascii="Arial" w:hAnsi="Arial" w:cs="Arial"/>
          <w:szCs w:val="24"/>
        </w:rPr>
        <w:t>na</w:t>
      </w:r>
      <w:proofErr w:type="spellEnd"/>
      <w:r w:rsidRPr="00447AE7">
        <w:rPr>
          <w:rFonts w:ascii="Arial" w:hAnsi="Arial" w:cs="Arial"/>
          <w:szCs w:val="24"/>
        </w:rPr>
        <w:t xml:space="preserve"> </w:t>
      </w:r>
      <w:proofErr w:type="spellStart"/>
      <w:r w:rsidRPr="00447AE7">
        <w:rPr>
          <w:rFonts w:ascii="Arial" w:hAnsi="Arial" w:cs="Arial"/>
          <w:szCs w:val="24"/>
        </w:rPr>
        <w:t>trajanje</w:t>
      </w:r>
      <w:proofErr w:type="spellEnd"/>
      <w:r w:rsidRPr="00447AE7">
        <w:rPr>
          <w:rFonts w:ascii="Arial" w:hAnsi="Arial" w:cs="Arial"/>
          <w:szCs w:val="24"/>
        </w:rPr>
        <w:t xml:space="preserve"> </w:t>
      </w:r>
      <w:proofErr w:type="spellStart"/>
      <w:r w:rsidRPr="00447AE7">
        <w:rPr>
          <w:rFonts w:ascii="Arial" w:hAnsi="Arial" w:cs="Arial"/>
          <w:szCs w:val="24"/>
        </w:rPr>
        <w:t>i</w:t>
      </w:r>
      <w:proofErr w:type="spellEnd"/>
      <w:r w:rsidRPr="00447AE7">
        <w:rPr>
          <w:rFonts w:ascii="Arial" w:hAnsi="Arial" w:cs="Arial"/>
          <w:szCs w:val="24"/>
        </w:rPr>
        <w:t xml:space="preserve"> </w:t>
      </w:r>
      <w:proofErr w:type="spellStart"/>
      <w:r w:rsidRPr="00447AE7">
        <w:rPr>
          <w:rFonts w:ascii="Arial" w:hAnsi="Arial" w:cs="Arial"/>
          <w:szCs w:val="24"/>
        </w:rPr>
        <w:t>složenost</w:t>
      </w:r>
      <w:proofErr w:type="spellEnd"/>
      <w:r w:rsidRPr="00447AE7">
        <w:rPr>
          <w:rFonts w:ascii="Arial" w:hAnsi="Arial" w:cs="Arial"/>
          <w:szCs w:val="24"/>
        </w:rPr>
        <w:t xml:space="preserve"> </w:t>
      </w:r>
      <w:proofErr w:type="spellStart"/>
      <w:r w:rsidRPr="00447AE7">
        <w:rPr>
          <w:rFonts w:ascii="Arial" w:hAnsi="Arial" w:cs="Arial"/>
          <w:szCs w:val="24"/>
        </w:rPr>
        <w:t>prekršajnog</w:t>
      </w:r>
      <w:proofErr w:type="spellEnd"/>
      <w:r w:rsidRPr="00447AE7">
        <w:rPr>
          <w:rFonts w:ascii="Arial" w:hAnsi="Arial" w:cs="Arial"/>
          <w:szCs w:val="24"/>
        </w:rPr>
        <w:t xml:space="preserve"> </w:t>
      </w:r>
      <w:proofErr w:type="spellStart"/>
      <w:r w:rsidRPr="00447AE7">
        <w:rPr>
          <w:rFonts w:ascii="Arial" w:hAnsi="Arial" w:cs="Arial"/>
          <w:szCs w:val="24"/>
        </w:rPr>
        <w:t>postupka</w:t>
      </w:r>
      <w:proofErr w:type="spellEnd"/>
      <w:r w:rsidRPr="00447AE7">
        <w:rPr>
          <w:rFonts w:ascii="Arial" w:hAnsi="Arial" w:cs="Arial"/>
          <w:szCs w:val="24"/>
        </w:rPr>
        <w:t>.</w:t>
      </w:r>
    </w:p>
    <w:p w:rsidRPr="00447AE7" w:rsidR="00C56CE5" w:rsidP="00137B9C" w:rsidRDefault="00C56CE5" w14:paraId="72CE8592" w14:textId="77777777">
      <w:pPr>
        <w:rPr>
          <w:rFonts w:ascii="Arial" w:hAnsi="Arial" w:cs="Arial"/>
          <w:szCs w:val="24"/>
          <w:lang w:val="hr-HR"/>
        </w:rPr>
      </w:pPr>
      <w:r w:rsidRPr="00447AE7">
        <w:rPr>
          <w:rFonts w:ascii="Arial" w:hAnsi="Arial" w:cs="Arial"/>
          <w:szCs w:val="24"/>
          <w:lang w:val="hr-HR"/>
        </w:rPr>
        <w:t>1</w:t>
      </w:r>
      <w:r w:rsidRPr="00447AE7" w:rsidR="00263BD0">
        <w:rPr>
          <w:rFonts w:ascii="Arial" w:hAnsi="Arial" w:cs="Arial"/>
          <w:szCs w:val="24"/>
          <w:lang w:val="hr-HR"/>
        </w:rPr>
        <w:t>3</w:t>
      </w:r>
      <w:r w:rsidRPr="00447AE7">
        <w:rPr>
          <w:rFonts w:ascii="Arial" w:hAnsi="Arial" w:cs="Arial"/>
          <w:szCs w:val="24"/>
          <w:lang w:val="hr-HR"/>
        </w:rPr>
        <w:t>. Slijedom istaknutog odlučeno je kao u izreci ove presude.</w:t>
      </w:r>
    </w:p>
    <w:p w:rsidRPr="00447AE7" w:rsidR="00C56CE5" w:rsidP="00137B9C" w:rsidRDefault="00C56CE5" w14:paraId="77E71FA8" w14:textId="77777777">
      <w:pPr>
        <w:rPr>
          <w:rFonts w:ascii="Arial" w:hAnsi="Arial" w:cs="Arial"/>
          <w:szCs w:val="24"/>
          <w:lang w:val="hr-HR"/>
        </w:rPr>
      </w:pPr>
      <w:r w:rsidRPr="00447AE7">
        <w:rPr>
          <w:rFonts w:ascii="Arial" w:hAnsi="Arial" w:cs="Arial"/>
          <w:szCs w:val="24"/>
          <w:lang w:val="hr-HR"/>
        </w:rPr>
        <w:t>1</w:t>
      </w:r>
      <w:r w:rsidRPr="00447AE7" w:rsidR="00263BD0">
        <w:rPr>
          <w:rFonts w:ascii="Arial" w:hAnsi="Arial" w:cs="Arial"/>
          <w:szCs w:val="24"/>
          <w:lang w:val="hr-HR"/>
        </w:rPr>
        <w:t>4</w:t>
      </w:r>
      <w:r w:rsidRPr="00447AE7">
        <w:rPr>
          <w:rFonts w:ascii="Arial" w:hAnsi="Arial" w:cs="Arial"/>
          <w:szCs w:val="24"/>
          <w:lang w:val="hr-HR"/>
        </w:rPr>
        <w:t>. Ova presuda je pravomoćna.</w:t>
      </w:r>
    </w:p>
    <w:p w:rsidRPr="00447AE7" w:rsidR="00C56CE5" w:rsidP="00137B9C" w:rsidRDefault="00C56CE5" w14:paraId="78B66657" w14:textId="77777777">
      <w:pPr>
        <w:rPr>
          <w:rFonts w:ascii="Arial" w:hAnsi="Arial" w:cs="Arial"/>
          <w:szCs w:val="24"/>
          <w:lang w:val="hr-HR"/>
        </w:rPr>
      </w:pPr>
    </w:p>
    <w:p w:rsidRPr="00447AE7" w:rsidR="00C56CE5" w:rsidP="00137B9C" w:rsidRDefault="00B40963" w14:paraId="0881109E" w14:textId="77777777">
      <w:pPr>
        <w:rPr>
          <w:rFonts w:ascii="Arial" w:hAnsi="Arial" w:cs="Arial"/>
          <w:szCs w:val="24"/>
          <w:lang w:val="hr-HR"/>
        </w:rPr>
      </w:pPr>
      <w:r w:rsidRPr="00447AE7">
        <w:rPr>
          <w:rFonts w:ascii="Arial" w:hAnsi="Arial" w:cs="Arial"/>
          <w:szCs w:val="24"/>
          <w:lang w:val="hr-HR"/>
        </w:rPr>
        <w:t xml:space="preserve">                                            </w:t>
      </w:r>
      <w:r w:rsidRPr="00447AE7" w:rsidR="00C56CE5">
        <w:rPr>
          <w:rFonts w:ascii="Arial" w:hAnsi="Arial" w:cs="Arial"/>
          <w:szCs w:val="24"/>
          <w:lang w:val="hr-HR"/>
        </w:rPr>
        <w:t xml:space="preserve">U Zagrebu, </w:t>
      </w:r>
      <w:r w:rsidRPr="00447AE7" w:rsidR="00263BD0">
        <w:rPr>
          <w:rFonts w:ascii="Arial" w:hAnsi="Arial" w:cs="Arial"/>
          <w:szCs w:val="24"/>
          <w:lang w:val="hr-HR"/>
        </w:rPr>
        <w:t>2</w:t>
      </w:r>
      <w:r w:rsidRPr="00447AE7" w:rsidR="00C56CE5">
        <w:rPr>
          <w:rFonts w:ascii="Arial" w:hAnsi="Arial" w:cs="Arial"/>
          <w:szCs w:val="24"/>
          <w:lang w:val="hr-HR"/>
        </w:rPr>
        <w:t xml:space="preserve">1. </w:t>
      </w:r>
      <w:r w:rsidRPr="00447AE7">
        <w:rPr>
          <w:rFonts w:ascii="Arial" w:hAnsi="Arial" w:cs="Arial"/>
          <w:szCs w:val="24"/>
          <w:lang w:val="hr-HR"/>
        </w:rPr>
        <w:t>s</w:t>
      </w:r>
      <w:r w:rsidRPr="00447AE7" w:rsidR="00263BD0">
        <w:rPr>
          <w:rFonts w:ascii="Arial" w:hAnsi="Arial" w:cs="Arial"/>
          <w:szCs w:val="24"/>
          <w:lang w:val="hr-HR"/>
        </w:rPr>
        <w:t>iječnja</w:t>
      </w:r>
      <w:r w:rsidRPr="00447AE7" w:rsidR="00C56CE5">
        <w:rPr>
          <w:rFonts w:ascii="Arial" w:hAnsi="Arial" w:cs="Arial"/>
          <w:szCs w:val="24"/>
          <w:lang w:val="hr-HR"/>
        </w:rPr>
        <w:t xml:space="preserve"> 202</w:t>
      </w:r>
      <w:r w:rsidRPr="00447AE7" w:rsidR="00263BD0">
        <w:rPr>
          <w:rFonts w:ascii="Arial" w:hAnsi="Arial" w:cs="Arial"/>
          <w:szCs w:val="24"/>
          <w:lang w:val="hr-HR"/>
        </w:rPr>
        <w:t>6</w:t>
      </w:r>
      <w:r w:rsidRPr="00447AE7" w:rsidR="00C56CE5">
        <w:rPr>
          <w:rFonts w:ascii="Arial" w:hAnsi="Arial" w:cs="Arial"/>
          <w:szCs w:val="24"/>
          <w:lang w:val="hr-HR"/>
        </w:rPr>
        <w:t xml:space="preserve">. </w:t>
      </w:r>
    </w:p>
    <w:p w:rsidRPr="00447AE7" w:rsidR="00C56CE5" w:rsidP="00137B9C" w:rsidRDefault="00C56CE5" w14:paraId="5A673E5C" w14:textId="77777777">
      <w:pPr>
        <w:rPr>
          <w:rFonts w:ascii="Arial" w:hAnsi="Arial" w:cs="Arial"/>
          <w:szCs w:val="24"/>
          <w:lang w:val="hr-HR"/>
        </w:rPr>
      </w:pPr>
    </w:p>
    <w:p w:rsidR="00CD6F75" w:rsidP="00137B9C" w:rsidRDefault="00C56CE5" w14:paraId="07DC4D25" w14:textId="77777777">
      <w:pPr>
        <w:rPr>
          <w:rFonts w:ascii="Arial" w:hAnsi="Arial" w:cs="Arial"/>
          <w:szCs w:val="24"/>
          <w:lang w:val="hr-HR"/>
        </w:rPr>
      </w:pPr>
      <w:r w:rsidRPr="00447AE7">
        <w:rPr>
          <w:rFonts w:ascii="Arial" w:hAnsi="Arial" w:cs="Arial"/>
          <w:szCs w:val="24"/>
          <w:lang w:val="hr-HR"/>
        </w:rPr>
        <w:t xml:space="preserve">      </w:t>
      </w:r>
    </w:p>
    <w:p w:rsidRPr="00447AE7" w:rsidR="00C56CE5" w:rsidP="00137B9C" w:rsidRDefault="00C56CE5" w14:paraId="45D03BC5" w14:textId="5B62B251">
      <w:pPr>
        <w:rPr>
          <w:rFonts w:ascii="Arial" w:hAnsi="Arial" w:cs="Arial"/>
          <w:szCs w:val="24"/>
          <w:lang w:val="hr-HR"/>
        </w:rPr>
      </w:pPr>
      <w:r w:rsidRPr="00447AE7">
        <w:rPr>
          <w:rFonts w:ascii="Arial" w:hAnsi="Arial" w:cs="Arial"/>
          <w:szCs w:val="24"/>
          <w:lang w:val="hr-HR"/>
        </w:rPr>
        <w:t xml:space="preserve">Zapisničarka:                       </w:t>
      </w:r>
      <w:r w:rsidR="00137B9C">
        <w:rPr>
          <w:rFonts w:ascii="Arial" w:hAnsi="Arial" w:cs="Arial"/>
          <w:szCs w:val="24"/>
          <w:lang w:val="hr-HR"/>
        </w:rPr>
        <w:t xml:space="preserve">                                                    </w:t>
      </w:r>
      <w:r w:rsidRPr="00447AE7">
        <w:rPr>
          <w:rFonts w:ascii="Arial" w:hAnsi="Arial" w:cs="Arial"/>
          <w:szCs w:val="24"/>
          <w:lang w:val="hr-HR"/>
        </w:rPr>
        <w:t xml:space="preserve">Predsjednik vijeća:                                       </w:t>
      </w:r>
    </w:p>
    <w:p w:rsidRPr="00447AE7" w:rsidR="00C56CE5" w:rsidP="00137B9C" w:rsidRDefault="00C56CE5" w14:paraId="6091C111" w14:textId="745FB1C0">
      <w:pPr>
        <w:rPr>
          <w:rFonts w:ascii="Arial" w:hAnsi="Arial" w:cs="Arial"/>
          <w:szCs w:val="24"/>
          <w:lang w:val="hr-HR"/>
        </w:rPr>
      </w:pPr>
      <w:r w:rsidRPr="00447AE7">
        <w:rPr>
          <w:rFonts w:ascii="Arial" w:hAnsi="Arial" w:cs="Arial"/>
          <w:szCs w:val="24"/>
          <w:lang w:val="hr-HR"/>
        </w:rPr>
        <w:t xml:space="preserve">Sanja </w:t>
      </w:r>
      <w:proofErr w:type="spellStart"/>
      <w:r w:rsidRPr="00447AE7">
        <w:rPr>
          <w:rFonts w:ascii="Arial" w:hAnsi="Arial" w:cs="Arial"/>
          <w:szCs w:val="24"/>
          <w:lang w:val="hr-HR"/>
        </w:rPr>
        <w:t>Radeljak</w:t>
      </w:r>
      <w:proofErr w:type="spellEnd"/>
      <w:r w:rsidRPr="00447AE7">
        <w:rPr>
          <w:rFonts w:ascii="Arial" w:hAnsi="Arial" w:cs="Arial"/>
          <w:szCs w:val="24"/>
          <w:lang w:val="hr-HR"/>
        </w:rPr>
        <w:t xml:space="preserve">, v.r.           </w:t>
      </w:r>
      <w:r w:rsidR="00137B9C">
        <w:rPr>
          <w:rFonts w:ascii="Arial" w:hAnsi="Arial" w:cs="Arial"/>
          <w:szCs w:val="24"/>
          <w:lang w:val="hr-HR"/>
        </w:rPr>
        <w:t xml:space="preserve">                                                     </w:t>
      </w:r>
      <w:r w:rsidRPr="00447AE7">
        <w:rPr>
          <w:rFonts w:ascii="Arial" w:hAnsi="Arial" w:cs="Arial"/>
          <w:szCs w:val="24"/>
          <w:lang w:val="hr-HR"/>
        </w:rPr>
        <w:t xml:space="preserve">Mladen </w:t>
      </w:r>
      <w:proofErr w:type="spellStart"/>
      <w:r w:rsidRPr="00447AE7">
        <w:rPr>
          <w:rFonts w:ascii="Arial" w:hAnsi="Arial" w:cs="Arial"/>
          <w:szCs w:val="24"/>
          <w:lang w:val="hr-HR"/>
        </w:rPr>
        <w:t>Genc,v.r</w:t>
      </w:r>
      <w:proofErr w:type="spellEnd"/>
      <w:r w:rsidRPr="00447AE7">
        <w:rPr>
          <w:rFonts w:ascii="Arial" w:hAnsi="Arial" w:cs="Arial"/>
          <w:szCs w:val="24"/>
          <w:lang w:val="hr-HR"/>
        </w:rPr>
        <w:t>.</w:t>
      </w:r>
    </w:p>
    <w:p w:rsidRPr="00447AE7" w:rsidR="00C56CE5" w:rsidP="00137B9C" w:rsidRDefault="00C56CE5" w14:paraId="52A89479" w14:textId="77777777">
      <w:pPr>
        <w:rPr>
          <w:rFonts w:ascii="Arial" w:hAnsi="Arial" w:cs="Arial"/>
          <w:szCs w:val="24"/>
          <w:lang w:val="hr-HR"/>
        </w:rPr>
      </w:pPr>
    </w:p>
    <w:p w:rsidRPr="00447AE7" w:rsidR="00C56CE5" w:rsidP="00137B9C" w:rsidRDefault="00C56CE5" w14:paraId="2854C3FE" w14:textId="77777777">
      <w:pPr>
        <w:rPr>
          <w:rFonts w:ascii="Arial" w:hAnsi="Arial" w:cs="Arial"/>
          <w:szCs w:val="24"/>
          <w:lang w:val="hr-HR"/>
        </w:rPr>
      </w:pPr>
      <w:r w:rsidRPr="00447AE7">
        <w:rPr>
          <w:rFonts w:ascii="Arial" w:hAnsi="Arial" w:cs="Arial"/>
          <w:szCs w:val="24"/>
          <w:lang w:val="hr-HR"/>
        </w:rPr>
        <w:t xml:space="preserve">Presuda se dostavlja Općinskom </w:t>
      </w:r>
      <w:r w:rsidRPr="00447AE7" w:rsidR="00B40963">
        <w:rPr>
          <w:rFonts w:ascii="Arial" w:hAnsi="Arial" w:cs="Arial"/>
          <w:szCs w:val="24"/>
          <w:lang w:val="hr-HR"/>
        </w:rPr>
        <w:t xml:space="preserve">prekršajnom </w:t>
      </w:r>
      <w:r w:rsidRPr="00447AE7">
        <w:rPr>
          <w:rFonts w:ascii="Arial" w:hAnsi="Arial" w:cs="Arial"/>
          <w:szCs w:val="24"/>
          <w:lang w:val="hr-HR"/>
        </w:rPr>
        <w:t xml:space="preserve">sudu u </w:t>
      </w:r>
      <w:r w:rsidRPr="00447AE7" w:rsidR="00B40963">
        <w:rPr>
          <w:rFonts w:ascii="Arial" w:hAnsi="Arial" w:cs="Arial"/>
          <w:szCs w:val="24"/>
          <w:lang w:val="hr-HR"/>
        </w:rPr>
        <w:t>Zagrebu</w:t>
      </w:r>
      <w:r w:rsidRPr="00447AE7">
        <w:rPr>
          <w:rFonts w:ascii="Arial" w:hAnsi="Arial" w:cs="Arial"/>
          <w:szCs w:val="24"/>
          <w:lang w:val="hr-HR"/>
        </w:rPr>
        <w:t xml:space="preserve"> u </w:t>
      </w:r>
      <w:r w:rsidRPr="00447AE7" w:rsidR="00B40963">
        <w:rPr>
          <w:rFonts w:ascii="Arial" w:hAnsi="Arial" w:cs="Arial"/>
          <w:szCs w:val="24"/>
          <w:lang w:val="hr-HR"/>
        </w:rPr>
        <w:t>5</w:t>
      </w:r>
      <w:r w:rsidRPr="00447AE7">
        <w:rPr>
          <w:rFonts w:ascii="Arial" w:hAnsi="Arial" w:cs="Arial"/>
          <w:szCs w:val="24"/>
          <w:lang w:val="hr-HR"/>
        </w:rPr>
        <w:t xml:space="preserve"> </w:t>
      </w:r>
      <w:proofErr w:type="spellStart"/>
      <w:r w:rsidRPr="00447AE7">
        <w:rPr>
          <w:rFonts w:ascii="Arial" w:hAnsi="Arial" w:cs="Arial"/>
          <w:szCs w:val="24"/>
          <w:lang w:val="hr-HR"/>
        </w:rPr>
        <w:t>otpravaka</w:t>
      </w:r>
      <w:proofErr w:type="spellEnd"/>
      <w:r w:rsidRPr="00447AE7">
        <w:rPr>
          <w:rFonts w:ascii="Arial" w:hAnsi="Arial" w:cs="Arial"/>
          <w:szCs w:val="24"/>
          <w:lang w:val="hr-HR"/>
        </w:rPr>
        <w:t>: za spis, okrivljenike</w:t>
      </w:r>
      <w:r w:rsidRPr="00447AE7" w:rsidR="00B40963">
        <w:rPr>
          <w:rFonts w:ascii="Arial" w:hAnsi="Arial" w:cs="Arial"/>
          <w:szCs w:val="24"/>
          <w:lang w:val="hr-HR"/>
        </w:rPr>
        <w:t xml:space="preserve"> </w:t>
      </w:r>
      <w:r w:rsidRPr="00447AE7">
        <w:rPr>
          <w:rFonts w:ascii="Arial" w:hAnsi="Arial" w:cs="Arial"/>
          <w:szCs w:val="24"/>
          <w:lang w:val="hr-HR"/>
        </w:rPr>
        <w:t>i tužitelja.</w:t>
      </w:r>
    </w:p>
    <w:p w:rsidR="00447AE7" w:rsidP="00137B9C" w:rsidRDefault="00447AE7" w14:paraId="068FF091" w14:textId="31970C77">
      <w:pPr>
        <w:spacing w:after="0"/>
        <w:rPr>
          <w:rFonts w:ascii="Arial" w:hAnsi="Arial" w:cs="Arial"/>
          <w:kern w:val="0"/>
          <w:szCs w:val="24"/>
          <w:lang w:val="hr-HR" w:eastAsia="hr-HR"/>
        </w:rPr>
      </w:pPr>
      <w:r>
        <w:rPr>
          <w:rFonts w:ascii="Arial" w:hAnsi="Arial" w:cs="Arial"/>
          <w:kern w:val="0"/>
          <w:szCs w:val="24"/>
          <w:lang w:eastAsia="hr-HR"/>
        </w:rPr>
        <w:t xml:space="preserve">                                                                Za </w:t>
      </w:r>
      <w:proofErr w:type="spellStart"/>
      <w:r>
        <w:rPr>
          <w:rFonts w:ascii="Arial" w:hAnsi="Arial" w:cs="Arial"/>
          <w:kern w:val="0"/>
          <w:szCs w:val="24"/>
          <w:lang w:eastAsia="hr-HR"/>
        </w:rPr>
        <w:t>točnost</w:t>
      </w:r>
      <w:proofErr w:type="spellEnd"/>
      <w:r>
        <w:rPr>
          <w:rFonts w:ascii="Arial" w:hAnsi="Arial" w:cs="Arial"/>
          <w:kern w:val="0"/>
          <w:szCs w:val="24"/>
          <w:lang w:eastAsia="hr-HR"/>
        </w:rPr>
        <w:t xml:space="preserve"> </w:t>
      </w:r>
      <w:proofErr w:type="spellStart"/>
      <w:r>
        <w:rPr>
          <w:rFonts w:ascii="Arial" w:hAnsi="Arial" w:cs="Arial"/>
          <w:kern w:val="0"/>
          <w:szCs w:val="24"/>
          <w:lang w:eastAsia="hr-HR"/>
        </w:rPr>
        <w:t>otpravka</w:t>
      </w:r>
      <w:proofErr w:type="spellEnd"/>
      <w:r>
        <w:rPr>
          <w:rFonts w:ascii="Arial" w:hAnsi="Arial" w:cs="Arial"/>
          <w:kern w:val="0"/>
          <w:szCs w:val="24"/>
          <w:lang w:eastAsia="hr-HR"/>
        </w:rPr>
        <w:t xml:space="preserve"> - </w:t>
      </w:r>
      <w:proofErr w:type="spellStart"/>
      <w:r>
        <w:rPr>
          <w:rFonts w:ascii="Arial" w:hAnsi="Arial" w:cs="Arial"/>
          <w:kern w:val="0"/>
          <w:szCs w:val="24"/>
          <w:lang w:eastAsia="hr-HR"/>
        </w:rPr>
        <w:t>ovlašteni</w:t>
      </w:r>
      <w:proofErr w:type="spellEnd"/>
      <w:r>
        <w:rPr>
          <w:rFonts w:ascii="Arial" w:hAnsi="Arial" w:cs="Arial"/>
          <w:kern w:val="0"/>
          <w:szCs w:val="24"/>
          <w:lang w:eastAsia="hr-HR"/>
        </w:rPr>
        <w:t xml:space="preserve"> </w:t>
      </w:r>
      <w:proofErr w:type="spellStart"/>
      <w:r>
        <w:rPr>
          <w:rFonts w:ascii="Arial" w:hAnsi="Arial" w:cs="Arial"/>
          <w:kern w:val="0"/>
          <w:szCs w:val="24"/>
          <w:lang w:eastAsia="hr-HR"/>
        </w:rPr>
        <w:t>službenik</w:t>
      </w:r>
      <w:proofErr w:type="spellEnd"/>
    </w:p>
    <w:p w:rsidR="00447AE7" w:rsidP="00137B9C" w:rsidRDefault="00447AE7" w14:paraId="5B0C90AA" w14:textId="366FA7A3">
      <w:pPr>
        <w:spacing w:after="0"/>
        <w:rPr>
          <w:rFonts w:ascii="Arial" w:hAnsi="Arial" w:cs="Arial"/>
          <w:kern w:val="0"/>
          <w:szCs w:val="24"/>
          <w:lang w:eastAsia="hr-HR"/>
        </w:rPr>
      </w:pPr>
      <w:r>
        <w:rPr>
          <w:rFonts w:ascii="Arial" w:hAnsi="Arial" w:cs="Arial"/>
          <w:kern w:val="0"/>
          <w:szCs w:val="24"/>
          <w:lang w:eastAsia="hr-HR"/>
        </w:rPr>
        <w:t xml:space="preserve">                                    </w:t>
      </w:r>
      <w:r>
        <w:rPr>
          <w:rFonts w:ascii="Arial" w:hAnsi="Arial" w:cs="Arial"/>
          <w:kern w:val="0"/>
          <w:szCs w:val="24"/>
          <w:lang w:eastAsia="hr-HR"/>
        </w:rPr>
        <w:tab/>
      </w:r>
      <w:r>
        <w:rPr>
          <w:rFonts w:ascii="Arial" w:hAnsi="Arial" w:cs="Arial"/>
          <w:kern w:val="0"/>
          <w:szCs w:val="24"/>
          <w:lang w:eastAsia="hr-HR"/>
        </w:rPr>
        <w:tab/>
      </w:r>
      <w:r>
        <w:rPr>
          <w:rFonts w:ascii="Arial" w:hAnsi="Arial" w:cs="Arial"/>
          <w:kern w:val="0"/>
          <w:szCs w:val="24"/>
          <w:lang w:eastAsia="hr-HR"/>
        </w:rPr>
        <w:tab/>
      </w:r>
      <w:proofErr w:type="spellStart"/>
      <w:r w:rsidR="003F1873">
        <w:rPr>
          <w:rFonts w:ascii="Arial" w:hAnsi="Arial" w:cs="Arial"/>
          <w:kern w:val="0"/>
          <w:szCs w:val="24"/>
          <w:lang w:eastAsia="hr-HR"/>
        </w:rPr>
        <w:t>Upraviteljica</w:t>
      </w:r>
      <w:proofErr w:type="spellEnd"/>
      <w:r w:rsidR="003F1873">
        <w:rPr>
          <w:rFonts w:ascii="Arial" w:hAnsi="Arial" w:cs="Arial"/>
          <w:kern w:val="0"/>
          <w:szCs w:val="24"/>
          <w:lang w:eastAsia="hr-HR"/>
        </w:rPr>
        <w:t xml:space="preserve"> </w:t>
      </w:r>
      <w:proofErr w:type="spellStart"/>
      <w:r>
        <w:rPr>
          <w:rFonts w:ascii="Arial" w:hAnsi="Arial" w:cs="Arial"/>
          <w:kern w:val="0"/>
          <w:szCs w:val="24"/>
          <w:lang w:eastAsia="hr-HR"/>
        </w:rPr>
        <w:t>zajedničke</w:t>
      </w:r>
      <w:proofErr w:type="spellEnd"/>
      <w:r>
        <w:rPr>
          <w:rFonts w:ascii="Arial" w:hAnsi="Arial" w:cs="Arial"/>
          <w:kern w:val="0"/>
          <w:szCs w:val="24"/>
          <w:lang w:eastAsia="hr-HR"/>
        </w:rPr>
        <w:t xml:space="preserve"> </w:t>
      </w:r>
      <w:proofErr w:type="spellStart"/>
      <w:r>
        <w:rPr>
          <w:rFonts w:ascii="Arial" w:hAnsi="Arial" w:cs="Arial"/>
          <w:kern w:val="0"/>
          <w:szCs w:val="24"/>
          <w:lang w:eastAsia="hr-HR"/>
        </w:rPr>
        <w:t>sudske</w:t>
      </w:r>
      <w:proofErr w:type="spellEnd"/>
      <w:r>
        <w:rPr>
          <w:rFonts w:ascii="Arial" w:hAnsi="Arial" w:cs="Arial"/>
          <w:kern w:val="0"/>
          <w:szCs w:val="24"/>
          <w:lang w:eastAsia="hr-HR"/>
        </w:rPr>
        <w:t xml:space="preserve"> </w:t>
      </w:r>
      <w:proofErr w:type="spellStart"/>
      <w:r>
        <w:rPr>
          <w:rFonts w:ascii="Arial" w:hAnsi="Arial" w:cs="Arial"/>
          <w:kern w:val="0"/>
          <w:szCs w:val="24"/>
          <w:lang w:eastAsia="hr-HR"/>
        </w:rPr>
        <w:t>pisarnice</w:t>
      </w:r>
      <w:proofErr w:type="spellEnd"/>
      <w:r>
        <w:rPr>
          <w:rFonts w:ascii="Arial" w:hAnsi="Arial" w:cs="Arial"/>
          <w:kern w:val="0"/>
          <w:szCs w:val="24"/>
          <w:lang w:eastAsia="hr-HR"/>
        </w:rPr>
        <w:t>:</w:t>
      </w:r>
    </w:p>
    <w:p w:rsidR="00447AE7" w:rsidP="00137B9C" w:rsidRDefault="00447AE7" w14:paraId="0C16A71F" w14:textId="77777777">
      <w:pPr>
        <w:spacing w:after="0"/>
        <w:rPr>
          <w:rFonts w:ascii="Arial" w:hAnsi="Arial" w:cs="Arial"/>
          <w:kern w:val="0"/>
          <w:szCs w:val="24"/>
          <w:lang w:eastAsia="hr-HR"/>
        </w:rPr>
      </w:pPr>
    </w:p>
    <w:p w:rsidR="00447AE7" w:rsidP="00137B9C" w:rsidRDefault="00447AE7" w14:paraId="5C16102D" w14:textId="4B08E0EF">
      <w:pPr>
        <w:spacing w:after="0"/>
        <w:rPr>
          <w:rFonts w:ascii="Arial" w:hAnsi="Arial" w:cs="Arial"/>
          <w:kern w:val="0"/>
          <w:szCs w:val="24"/>
          <w:lang w:eastAsia="hr-HR"/>
        </w:rPr>
      </w:pPr>
      <w:r>
        <w:rPr>
          <w:rFonts w:ascii="Arial" w:hAnsi="Arial" w:cs="Arial"/>
          <w:kern w:val="0"/>
          <w:szCs w:val="24"/>
          <w:lang w:eastAsia="hr-HR"/>
        </w:rPr>
        <w:t xml:space="preserve">                                    </w:t>
      </w:r>
      <w:r>
        <w:rPr>
          <w:rFonts w:ascii="Arial" w:hAnsi="Arial" w:cs="Arial"/>
          <w:kern w:val="0"/>
          <w:szCs w:val="24"/>
          <w:lang w:eastAsia="hr-HR"/>
        </w:rPr>
        <w:tab/>
      </w:r>
      <w:r>
        <w:rPr>
          <w:rFonts w:ascii="Arial" w:hAnsi="Arial" w:cs="Arial"/>
          <w:kern w:val="0"/>
          <w:szCs w:val="24"/>
          <w:lang w:eastAsia="hr-HR"/>
        </w:rPr>
        <w:tab/>
      </w:r>
      <w:r>
        <w:rPr>
          <w:rFonts w:ascii="Arial" w:hAnsi="Arial" w:cs="Arial"/>
          <w:kern w:val="0"/>
          <w:szCs w:val="24"/>
          <w:lang w:eastAsia="hr-HR"/>
        </w:rPr>
        <w:tab/>
        <w:t xml:space="preserve">                  Edita </w:t>
      </w:r>
      <w:proofErr w:type="spellStart"/>
      <w:r>
        <w:rPr>
          <w:rFonts w:ascii="Arial" w:hAnsi="Arial" w:cs="Arial"/>
          <w:kern w:val="0"/>
          <w:szCs w:val="24"/>
          <w:lang w:eastAsia="hr-HR"/>
        </w:rPr>
        <w:t>Vrkljan</w:t>
      </w:r>
      <w:proofErr w:type="spellEnd"/>
    </w:p>
    <w:p w:rsidR="00447AE7" w:rsidP="00137B9C" w:rsidRDefault="00447AE7" w14:paraId="557765DD" w14:textId="77777777">
      <w:pPr>
        <w:spacing w:after="0"/>
        <w:rPr>
          <w:rFonts w:ascii="Arial" w:hAnsi="Arial" w:cs="Arial"/>
          <w:b/>
          <w:kern w:val="0"/>
          <w:szCs w:val="24"/>
          <w:lang w:eastAsia="hr-HR"/>
        </w:rPr>
      </w:pPr>
      <w:r>
        <w:rPr>
          <w:rFonts w:ascii="Arial" w:hAnsi="Arial" w:cs="Arial"/>
          <w:b/>
          <w:kern w:val="0"/>
          <w:szCs w:val="24"/>
          <w:lang w:eastAsia="hr-HR"/>
        </w:rPr>
        <w:t xml:space="preserve">                                                                </w:t>
      </w:r>
    </w:p>
    <w:p w:rsidR="00447AE7" w:rsidP="00137B9C" w:rsidRDefault="00447AE7" w14:paraId="608BAF1E" w14:textId="77777777">
      <w:pPr>
        <w:spacing w:after="0"/>
        <w:rPr>
          <w:rFonts w:ascii="Arial" w:hAnsi="Arial" w:cs="Arial"/>
          <w:kern w:val="0"/>
          <w:szCs w:val="24"/>
          <w:lang w:eastAsia="hr-HR"/>
        </w:rPr>
      </w:pPr>
    </w:p>
    <w:p w:rsidRPr="00447AE7" w:rsidR="00C56CE5" w:rsidP="00137B9C" w:rsidRDefault="00C56CE5" w14:paraId="6FB1F79F" w14:textId="77777777">
      <w:pPr>
        <w:rPr>
          <w:rFonts w:ascii="Arial" w:hAnsi="Arial" w:cs="Arial"/>
          <w:szCs w:val="24"/>
        </w:rPr>
      </w:pPr>
      <w:r w:rsidRPr="00447AE7">
        <w:rPr>
          <w:rFonts w:ascii="Arial" w:hAnsi="Arial" w:cs="Arial"/>
          <w:szCs w:val="24"/>
        </w:rPr>
        <w:t xml:space="preserve">  </w:t>
      </w:r>
    </w:p>
    <w:p w:rsidRPr="00447AE7" w:rsidR="00C56CE5" w:rsidP="00137B9C" w:rsidRDefault="00C56CE5" w14:paraId="19758BD2" w14:textId="77777777">
      <w:pPr>
        <w:rPr>
          <w:rFonts w:ascii="Arial" w:hAnsi="Arial" w:cs="Arial"/>
          <w:szCs w:val="24"/>
        </w:rPr>
        <w:sectPr w:rsidRPr="00447AE7" w:rsidR="00C56CE5" w:rsidSect="00447AE7">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680" w:footer="720" w:gutter="0"/>
          <w:cols w:space="720"/>
          <w:titlePg/>
          <w:docGrid w:linePitch="326"/>
        </w:sectPr>
      </w:pPr>
    </w:p>
    <w:p w:rsidRPr="00447AE7" w:rsidR="00E00F3F" w:rsidP="00137B9C" w:rsidRDefault="00E00F3F" w14:paraId="4D81B0E9" w14:textId="77777777">
      <w:pPr>
        <w:rPr>
          <w:rFonts w:ascii="Arial" w:hAnsi="Arial" w:cs="Arial"/>
          <w:szCs w:val="24"/>
          <w:lang w:val="hr-HR"/>
        </w:rPr>
      </w:pPr>
    </w:p>
    <w:p w:rsidRPr="00447AE7" w:rsidR="00E00F3F" w:rsidP="00137B9C" w:rsidRDefault="00E00F3F" w14:paraId="036CA846" w14:textId="77777777">
      <w:pPr>
        <w:ind w:firstLine="720"/>
        <w:rPr>
          <w:rFonts w:ascii="Arial" w:hAnsi="Arial" w:cs="Arial"/>
          <w:szCs w:val="24"/>
          <w:lang w:val="hr-HR"/>
        </w:rPr>
      </w:pPr>
    </w:p>
    <w:p w:rsidRPr="00447AE7" w:rsidR="00E00F3F" w:rsidP="00137B9C" w:rsidRDefault="00E00F3F" w14:paraId="7A803FCC" w14:textId="77777777">
      <w:pPr>
        <w:rPr>
          <w:rFonts w:ascii="Arial" w:hAnsi="Arial" w:cs="Arial"/>
          <w:szCs w:val="24"/>
        </w:rPr>
        <w:sectPr w:rsidRPr="00447AE7" w:rsidR="00E00F3F" w:rsidSect="00447AE7">
          <w:headerReference w:type="default" r:id="rId15"/>
          <w:footerReference w:type="even" r:id="rId16"/>
          <w:footerReference w:type="default" r:id="rId17"/>
          <w:headerReference w:type="first" r:id="rId18"/>
          <w:footerReference w:type="first" r:id="rId19"/>
          <w:pgSz w:w="11906" w:h="16838"/>
          <w:pgMar w:top="1418" w:right="1418" w:bottom="1418" w:left="1418" w:header="680" w:footer="720" w:gutter="0"/>
          <w:cols w:space="720"/>
          <w:docGrid w:linePitch="600" w:charSpace="32768"/>
        </w:sectPr>
      </w:pPr>
      <w:r w:rsidRPr="00447AE7">
        <w:rPr>
          <w:rFonts w:ascii="Arial" w:hAnsi="Arial" w:cs="Arial"/>
          <w:szCs w:val="24"/>
        </w:rPr>
        <w:t xml:space="preserve">  </w:t>
      </w:r>
    </w:p>
    <w:p w:rsidRPr="00447AE7" w:rsidR="00E00F3F" w:rsidP="00137B9C" w:rsidRDefault="00E00F3F" w14:paraId="251C620F" w14:textId="77777777">
      <w:pPr>
        <w:ind w:firstLine="720"/>
        <w:rPr>
          <w:rFonts w:ascii="Arial" w:hAnsi="Arial" w:cs="Arial"/>
          <w:szCs w:val="24"/>
        </w:rPr>
      </w:pPr>
      <w:r w:rsidRPr="00447AE7">
        <w:rPr>
          <w:rFonts w:ascii="Arial" w:hAnsi="Arial" w:cs="Arial"/>
          <w:szCs w:val="24"/>
        </w:rPr>
        <w:lastRenderedPageBreak/>
        <w:t xml:space="preserve"> </w:t>
      </w:r>
    </w:p>
    <w:sectPr w:rsidRPr="00447AE7" w:rsidR="00E00F3F" w:rsidSect="00447AE7">
      <w:headerReference w:type="even" r:id="rId20"/>
      <w:headerReference w:type="default" r:id="rId21"/>
      <w:footerReference w:type="even" r:id="rId22"/>
      <w:footerReference w:type="default" r:id="rId23"/>
      <w:headerReference w:type="first" r:id="rId24"/>
      <w:footerReference w:type="first" r:id="rId25"/>
      <w:pgSz w:w="11906" w:h="16838"/>
      <w:pgMar w:top="1418" w:right="1418" w:bottom="1418" w:left="1418" w:header="680" w:footer="720" w:gutter="0"/>
      <w:cols w:space="720"/>
      <w:docGrid w:linePitch="600" w:charSpace="32768"/>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5532E5" w:rsidRDefault="005532E5" w14:paraId="6EFE5829" w14:textId="77777777">
      <w:pPr>
        <w:spacing w:before="0" w:after="0"/>
      </w:pPr>
      <w:r>
        <w:separator/>
      </w:r>
    </w:p>
  </w:endnote>
  <w:endnote w:type="continuationSeparator" w:id="0">
    <w:p w:rsidR="005532E5" w:rsidRDefault="005532E5" w14:paraId="5B0072EB" w14:textId="77777777">
      <w:pPr>
        <w:spacing w:before="0" w:after="0"/>
      </w:pPr>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B57938" w:rsidRDefault="00B57938" w14:paraId="38CD46FD" w14:textId="77777777">
    <w:pPr>
      <w:pStyle w:val="Podnoje"/>
    </w:pPr>
  </w:p>
</w:ftr>
</file>

<file path=word/footer2.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B57938" w:rsidRDefault="00B57938" w14:paraId="62E84121" w14:textId="77777777">
    <w:pPr>
      <w:pStyle w:val="Podnoje"/>
    </w:pPr>
  </w:p>
</w:ftr>
</file>

<file path=word/footer3.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B57938" w:rsidRDefault="00B57938" w14:paraId="09DA1588" w14:textId="77777777">
    <w:pPr>
      <w:pStyle w:val="Podnoje"/>
    </w:pPr>
  </w:p>
</w:ftr>
</file>

<file path=word/footer4.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E00F3F" w:rsidRDefault="00E00F3F" w14:paraId="60B29572" w14:textId="77777777"/>
</w:ftr>
</file>

<file path=word/footer5.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E00F3F" w:rsidRDefault="00E00F3F" w14:paraId="5674761A" w14:textId="77777777">
    <w:pPr>
      <w:pStyle w:val="Podnoje"/>
    </w:pPr>
  </w:p>
</w:ftr>
</file>

<file path=word/footer6.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E00F3F" w:rsidRDefault="00E00F3F" w14:paraId="1AD14B8A" w14:textId="77777777"/>
</w:ftr>
</file>

<file path=word/footer7.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E00F3F" w:rsidRDefault="00E00F3F" w14:paraId="4FA05528" w14:textId="77777777"/>
</w:ftr>
</file>

<file path=word/footer8.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E00F3F" w:rsidRDefault="00E00F3F" w14:paraId="0B31687D" w14:textId="77777777"/>
</w:ftr>
</file>

<file path=word/footer9.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E00F3F" w:rsidRDefault="00E00F3F" w14:paraId="109DAA55" w14:textId="77777777"/>
</w:ftr>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5532E5" w:rsidRDefault="005532E5" w14:paraId="31EA6631" w14:textId="77777777">
      <w:pPr>
        <w:spacing w:before="0" w:after="0"/>
      </w:pPr>
      <w:r>
        <w:separator/>
      </w:r>
    </w:p>
  </w:footnote>
  <w:footnote w:type="continuationSeparator" w:id="0">
    <w:p w:rsidR="005532E5" w:rsidRDefault="005532E5" w14:paraId="481F3380" w14:textId="77777777">
      <w:pPr>
        <w:spacing w:before="0" w:after="0"/>
      </w:pPr>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B57938" w:rsidRDefault="00B57938" w14:paraId="2306ADC3" w14:textId="77777777">
    <w:pPr>
      <w:pStyle w:val="Zaglavlje"/>
    </w:pPr>
  </w:p>
</w:hdr>
</file>

<file path=word/header2.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B57938" w:rsidR="00447AE7" w:rsidRDefault="00447AE7" w14:paraId="6A5BC0AA" w14:textId="77777777">
    <w:pPr>
      <w:pStyle w:val="Zaglavlje"/>
      <w:jc w:val="center"/>
      <w:rPr>
        <w:b w:val="false"/>
        <w:bCs/>
        <w:sz w:val="24"/>
        <w:szCs w:val="24"/>
      </w:rPr>
    </w:pPr>
    <w:r w:rsidRPr="00B57938">
      <w:rPr>
        <w:b w:val="false"/>
        <w:bCs/>
        <w:sz w:val="24"/>
        <w:szCs w:val="24"/>
      </w:rPr>
      <w:fldChar w:fldCharType="begin"/>
    </w:r>
    <w:r w:rsidRPr="00B57938">
      <w:rPr>
        <w:b w:val="false"/>
        <w:bCs/>
        <w:sz w:val="24"/>
        <w:szCs w:val="24"/>
      </w:rPr>
      <w:instrText>PAGE   \* MERGEFORMAT</w:instrText>
    </w:r>
    <w:r w:rsidRPr="00B57938">
      <w:rPr>
        <w:b w:val="false"/>
        <w:bCs/>
        <w:sz w:val="24"/>
        <w:szCs w:val="24"/>
      </w:rPr>
      <w:fldChar w:fldCharType="separate"/>
    </w:r>
    <w:r w:rsidRPr="00B57938">
      <w:rPr>
        <w:b w:val="false"/>
        <w:bCs/>
        <w:sz w:val="24"/>
        <w:szCs w:val="24"/>
        <w:lang w:val="hr-HR"/>
      </w:rPr>
      <w:t>2</w:t>
    </w:r>
    <w:r w:rsidRPr="00B57938">
      <w:rPr>
        <w:b w:val="false"/>
        <w:bCs/>
        <w:sz w:val="24"/>
        <w:szCs w:val="24"/>
      </w:rPr>
      <w:fldChar w:fldCharType="end"/>
    </w:r>
  </w:p>
  <w:p w:rsidRPr="00447AE7" w:rsidR="00447AE7" w:rsidP="00447AE7" w:rsidRDefault="00447AE7" w14:paraId="3FCEE92A" w14:textId="611E0F63">
    <w:pPr>
      <w:pStyle w:val="Zaglavlje"/>
      <w:tabs>
        <w:tab w:val="clear" w:pos="4320"/>
        <w:tab w:val="clear" w:pos="8640"/>
        <w:tab w:val="left" w:pos="7174"/>
      </w:tabs>
      <w:jc w:val="right"/>
      <w:rPr>
        <w:b w:val="false"/>
        <w:bCs/>
        <w:sz w:val="24"/>
        <w:szCs w:val="24"/>
      </w:rPr>
    </w:pPr>
    <w:proofErr w:type="spellStart"/>
    <w:r w:rsidRPr="00447AE7">
      <w:rPr>
        <w:b w:val="false"/>
        <w:bCs/>
        <w:sz w:val="24"/>
        <w:szCs w:val="24"/>
      </w:rPr>
      <w:t>Broj</w:t>
    </w:r>
    <w:proofErr w:type="spellEnd"/>
    <w:r w:rsidRPr="00447AE7">
      <w:rPr>
        <w:b w:val="false"/>
        <w:bCs/>
        <w:sz w:val="24"/>
        <w:szCs w:val="24"/>
      </w:rPr>
      <w:t>: Ppž-308/2023</w:t>
    </w:r>
  </w:p>
</w:hdr>
</file>

<file path=word/header3.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B57938" w:rsidRDefault="00B57938" w14:paraId="38EBA756" w14:textId="77777777">
    <w:pPr>
      <w:pStyle w:val="Zaglavlje"/>
    </w:pPr>
  </w:p>
</w:hdr>
</file>

<file path=word/header4.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E00F3F" w:rsidRDefault="00E00F3F" w14:paraId="378F8763" w14:textId="77777777">
    <w:pPr>
      <w:pStyle w:val="Zaglavlje"/>
    </w:pPr>
  </w:p>
</w:hdr>
</file>

<file path=word/header5.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E00F3F" w:rsidRDefault="00E00F3F" w14:paraId="55299344" w14:textId="77777777"/>
</w:hdr>
</file>

<file path=word/header6.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E00F3F" w:rsidRDefault="00E00F3F" w14:paraId="761A8746" w14:textId="77777777"/>
</w:hdr>
</file>

<file path=word/header7.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E00F3F" w:rsidRDefault="00E00F3F" w14:paraId="79F99251" w14:textId="77777777">
    <w:pPr>
      <w:pStyle w:val="Zaglavlje"/>
      <w:rPr>
        <w:b w:val="false"/>
        <w:sz w:val="20"/>
      </w:rPr>
    </w:pPr>
    <w:r>
      <w:rPr>
        <w:b w:val="false"/>
        <w:sz w:val="20"/>
      </w:rPr>
      <w:tab/>
      <w:t xml:space="preserve">- </w:t>
    </w:r>
    <w:r>
      <w:rPr>
        <w:b w:val="false"/>
        <w:sz w:val="20"/>
      </w:rPr>
      <w:fldChar w:fldCharType="begin"/>
    </w:r>
    <w:r>
      <w:rPr>
        <w:b w:val="false"/>
        <w:sz w:val="20"/>
      </w:rPr>
      <w:instrText xml:space="preserve"> PAGE </w:instrText>
    </w:r>
    <w:r>
      <w:rPr>
        <w:b w:val="false"/>
        <w:sz w:val="20"/>
      </w:rPr>
      <w:fldChar w:fldCharType="separate"/>
    </w:r>
    <w:r w:rsidR="00000773">
      <w:rPr>
        <w:b w:val="false"/>
        <w:noProof/>
        <w:sz w:val="20"/>
      </w:rPr>
      <w:t>5</w:t>
    </w:r>
    <w:r>
      <w:rPr>
        <w:b w:val="false"/>
        <w:sz w:val="20"/>
      </w:rPr>
      <w:fldChar w:fldCharType="end"/>
    </w:r>
    <w:r>
      <w:rPr>
        <w:b w:val="false"/>
        <w:sz w:val="20"/>
      </w:rPr>
      <w:t xml:space="preserve"> -</w:t>
    </w:r>
  </w:p>
  <w:p w:rsidR="00E00F3F" w:rsidRDefault="00E00F3F" w14:paraId="766F17BF" w14:textId="77777777">
    <w:pPr>
      <w:pStyle w:val="Zaglavlje"/>
    </w:pPr>
    <w:r>
      <w:rPr>
        <w:b w:val="false"/>
        <w:sz w:val="20"/>
      </w:rPr>
      <w:tab/>
    </w:r>
    <w:r>
      <w:rPr>
        <w:b w:val="false"/>
        <w:sz w:val="20"/>
      </w:rPr>
      <w:tab/>
      <w:t>Broj:56/03.</w:t>
    </w:r>
  </w:p>
</w:hdr>
</file>

<file path=word/header8.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E00F3F" w:rsidRDefault="00E00F3F" w14:paraId="7DC23A24" w14:textId="77777777"/>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pStyle w:val="Naslov2"/>
      <w:suff w:val="nothing"/>
      <w:lvlText w:val=""/>
      <w:lvlJc w:val="left"/>
      <w:pPr>
        <w:tabs>
          <w:tab w:val="num" w:pos="0"/>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rPr>
        <w:rFonts w:hint="default" w:ascii="Times New Roman" w:hAnsi="Times New Roman" w:eastAsia="Times New Roman" w:cs="Times New Roman"/>
      </w:rPr>
    </w:lvl>
    <w:lvl w:ilvl="1">
      <w:start w:val="1"/>
      <w:numFmt w:val="decimal"/>
      <w:lvlText w:val="%2."/>
      <w:lvlJc w:val="left"/>
      <w:pPr>
        <w:tabs>
          <w:tab w:val="num" w:pos="1080"/>
        </w:tabs>
        <w:ind w:left="1080" w:hanging="360"/>
      </w:pPr>
      <w:rPr>
        <w:rFonts w:hint="default" w:ascii="Courier New" w:hAnsi="Courier New" w:cs="Courier New"/>
      </w:rPr>
    </w:lvl>
    <w:lvl w:ilvl="2">
      <w:start w:val="1"/>
      <w:numFmt w:val="decimal"/>
      <w:lvlText w:val="%3."/>
      <w:lvlJc w:val="left"/>
      <w:pPr>
        <w:tabs>
          <w:tab w:val="num" w:pos="1440"/>
        </w:tabs>
        <w:ind w:left="1440" w:hanging="360"/>
      </w:pPr>
      <w:rPr>
        <w:rFonts w:hint="default" w:ascii="Wingdings" w:hAnsi="Wingdings" w:cs="Wingdings"/>
      </w:rPr>
    </w:lvl>
    <w:lvl w:ilvl="3">
      <w:start w:val="1"/>
      <w:numFmt w:val="decimal"/>
      <w:lvlText w:val="%4."/>
      <w:lvlJc w:val="left"/>
      <w:pPr>
        <w:tabs>
          <w:tab w:val="num" w:pos="1800"/>
        </w:tabs>
        <w:ind w:left="1800" w:hanging="360"/>
      </w:pPr>
      <w:rPr>
        <w:rFonts w:hint="default" w:ascii="Symbol" w:hAnsi="Symbol" w:cs="Symbol"/>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9"/>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05"/>
    <w:multiLevelType w:val="multilevel"/>
    <w:tmpl w:val="00000005"/>
    <w:name w:val="WW8Num5"/>
    <w:lvl w:ilvl="0">
      <w:start w:val="10"/>
      <w:numFmt w:val="decimal"/>
      <w:lvlText w:val="%1."/>
      <w:lvlJc w:val="left"/>
      <w:pPr>
        <w:tabs>
          <w:tab w:val="num" w:pos="720"/>
        </w:tabs>
        <w:ind w:left="720" w:hanging="360"/>
      </w:pPr>
      <w:rPr>
        <w:rFonts w:cs="Arial"/>
        <w:lang w:val="hr-H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000006"/>
    <w:multiLevelType w:val="multilevel"/>
    <w:tmpl w:val="00000006"/>
    <w:lvl w:ilvl="0">
      <w:start w:val="16"/>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8C05878"/>
    <w:multiLevelType w:val="hybridMultilevel"/>
    <w:tmpl w:val="42E80F4E"/>
    <w:lvl w:ilvl="0" w:tplc="041A000F">
      <w:start w:val="14"/>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0B7B1124"/>
    <w:multiLevelType w:val="hybridMultilevel"/>
    <w:tmpl w:val="D8CC95FA"/>
    <w:lvl w:ilvl="0" w:tplc="041A000F">
      <w:start w:val="13"/>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0F6955D8"/>
    <w:multiLevelType w:val="hybridMultilevel"/>
    <w:tmpl w:val="3C60BA48"/>
    <w:lvl w:ilvl="0" w:tplc="041A000F">
      <w:start w:val="8"/>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10CA3CC6"/>
    <w:multiLevelType w:val="hybridMultilevel"/>
    <w:tmpl w:val="A2CAC7E0"/>
    <w:lvl w:ilvl="0" w:tplc="041A000F">
      <w:start w:val="3"/>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21711283"/>
    <w:multiLevelType w:val="hybridMultilevel"/>
    <w:tmpl w:val="8774D0CE"/>
    <w:lvl w:ilvl="0" w:tplc="041A000F">
      <w:start w:val="1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457B4D73"/>
    <w:multiLevelType w:val="hybridMultilevel"/>
    <w:tmpl w:val="3C60BA48"/>
    <w:lvl w:ilvl="0" w:tplc="FFFFFFFF">
      <w:start w:val="8"/>
      <w:numFmt w:val="decimal"/>
      <w:lvlText w:val="%1."/>
      <w:lvlJc w:val="left"/>
      <w:pPr>
        <w:ind w:left="720" w:hanging="360"/>
      </w:pPr>
      <w:rPr>
        <w:rFonts w:hint="default"/>
      </w:rPr>
    </w:lvl>
    <w:lvl w:ilvl="1" w:tplc="FFFFFFFF" w:tentative="true">
      <w:start w:val="1"/>
      <w:numFmt w:val="lowerLetter"/>
      <w:lvlText w:val="%2."/>
      <w:lvlJc w:val="left"/>
      <w:pPr>
        <w:ind w:left="1440" w:hanging="360"/>
      </w:pPr>
    </w:lvl>
    <w:lvl w:ilvl="2" w:tplc="FFFFFFFF" w:tentative="true">
      <w:start w:val="1"/>
      <w:numFmt w:val="lowerRoman"/>
      <w:lvlText w:val="%3."/>
      <w:lvlJc w:val="right"/>
      <w:pPr>
        <w:ind w:left="2160" w:hanging="180"/>
      </w:pPr>
    </w:lvl>
    <w:lvl w:ilvl="3" w:tplc="FFFFFFFF" w:tentative="true">
      <w:start w:val="1"/>
      <w:numFmt w:val="decimal"/>
      <w:lvlText w:val="%4."/>
      <w:lvlJc w:val="left"/>
      <w:pPr>
        <w:ind w:left="2880" w:hanging="360"/>
      </w:pPr>
    </w:lvl>
    <w:lvl w:ilvl="4" w:tplc="FFFFFFFF" w:tentative="true">
      <w:start w:val="1"/>
      <w:numFmt w:val="lowerLetter"/>
      <w:lvlText w:val="%5."/>
      <w:lvlJc w:val="left"/>
      <w:pPr>
        <w:ind w:left="3600" w:hanging="360"/>
      </w:pPr>
    </w:lvl>
    <w:lvl w:ilvl="5" w:tplc="FFFFFFFF" w:tentative="true">
      <w:start w:val="1"/>
      <w:numFmt w:val="lowerRoman"/>
      <w:lvlText w:val="%6."/>
      <w:lvlJc w:val="right"/>
      <w:pPr>
        <w:ind w:left="4320" w:hanging="180"/>
      </w:pPr>
    </w:lvl>
    <w:lvl w:ilvl="6" w:tplc="FFFFFFFF" w:tentative="true">
      <w:start w:val="1"/>
      <w:numFmt w:val="decimal"/>
      <w:lvlText w:val="%7."/>
      <w:lvlJc w:val="left"/>
      <w:pPr>
        <w:ind w:left="5040" w:hanging="360"/>
      </w:pPr>
    </w:lvl>
    <w:lvl w:ilvl="7" w:tplc="FFFFFFFF" w:tentative="true">
      <w:start w:val="1"/>
      <w:numFmt w:val="lowerLetter"/>
      <w:lvlText w:val="%8."/>
      <w:lvlJc w:val="left"/>
      <w:pPr>
        <w:ind w:left="5760" w:hanging="360"/>
      </w:pPr>
    </w:lvl>
    <w:lvl w:ilvl="8" w:tplc="FFFFFFFF" w:tentative="true">
      <w:start w:val="1"/>
      <w:numFmt w:val="lowerRoman"/>
      <w:lvlText w:val="%9."/>
      <w:lvlJc w:val="right"/>
      <w:pPr>
        <w:ind w:left="6480" w:hanging="180"/>
      </w:pPr>
    </w:lvl>
  </w:abstractNum>
  <w:abstractNum w:abstractNumId="12">
    <w:nsid w:val="57383AD9"/>
    <w:multiLevelType w:val="hybridMultilevel"/>
    <w:tmpl w:val="041C1060"/>
    <w:lvl w:ilvl="0" w:tplc="1FF8C938">
      <w:start w:val="15"/>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3">
    <w:nsid w:val="65537A5B"/>
    <w:multiLevelType w:val="hybridMultilevel"/>
    <w:tmpl w:val="3FA647E0"/>
    <w:lvl w:ilvl="0" w:tplc="041A000F">
      <w:start w:val="8"/>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7EA41F41"/>
    <w:multiLevelType w:val="hybridMultilevel"/>
    <w:tmpl w:val="AFAAAD5C"/>
    <w:lvl w:ilvl="0" w:tplc="041A000F">
      <w:start w:val="9"/>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13"/>
  </w:num>
  <w:num w:numId="8">
    <w:abstractNumId w:val="8"/>
  </w:num>
  <w:num w:numId="9">
    <w:abstractNumId w:val="6"/>
  </w:num>
  <w:num w:numId="10">
    <w:abstractNumId w:val="7"/>
  </w:num>
  <w:num w:numId="11">
    <w:abstractNumId w:val="12"/>
  </w:num>
  <w:num w:numId="12">
    <w:abstractNumId w:val="2"/>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14"/>
  </w:num>
  <w:num w:numId="17">
    <w:abstractNumId w:val="10"/>
  </w:num>
  <w:num w:numId="18">
    <w:abstractNumId w:val="9"/>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50"/>
  <w:displayBackgroundShape/>
  <w:embedSystemFonts/>
  <w:proofState w:spelling="clean" w:grammar="clean"/>
  <w:stylePaneFormatFilter w:val="0000"/>
  <w:doNotTrackMoves/>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4EFD"/>
    <w:rsid w:val="00000773"/>
    <w:rsid w:val="000644C6"/>
    <w:rsid w:val="000B4EFD"/>
    <w:rsid w:val="001016FE"/>
    <w:rsid w:val="001049D9"/>
    <w:rsid w:val="00126001"/>
    <w:rsid w:val="0013129E"/>
    <w:rsid w:val="001333F1"/>
    <w:rsid w:val="00137B9C"/>
    <w:rsid w:val="001B10BD"/>
    <w:rsid w:val="001E5704"/>
    <w:rsid w:val="00263BD0"/>
    <w:rsid w:val="002C1DEE"/>
    <w:rsid w:val="0030255B"/>
    <w:rsid w:val="00351165"/>
    <w:rsid w:val="00351976"/>
    <w:rsid w:val="00352BD3"/>
    <w:rsid w:val="0037455B"/>
    <w:rsid w:val="00383B6D"/>
    <w:rsid w:val="003B183B"/>
    <w:rsid w:val="003F1873"/>
    <w:rsid w:val="003F1D99"/>
    <w:rsid w:val="003F41B8"/>
    <w:rsid w:val="003F62EA"/>
    <w:rsid w:val="0043603D"/>
    <w:rsid w:val="004401D1"/>
    <w:rsid w:val="0044069E"/>
    <w:rsid w:val="0044384B"/>
    <w:rsid w:val="0044478A"/>
    <w:rsid w:val="00447AE7"/>
    <w:rsid w:val="004D0859"/>
    <w:rsid w:val="00501EDF"/>
    <w:rsid w:val="005116A4"/>
    <w:rsid w:val="005532E5"/>
    <w:rsid w:val="0056260E"/>
    <w:rsid w:val="00564BC4"/>
    <w:rsid w:val="005A1A88"/>
    <w:rsid w:val="005D23CF"/>
    <w:rsid w:val="005F4D1D"/>
    <w:rsid w:val="00653FC4"/>
    <w:rsid w:val="0065410E"/>
    <w:rsid w:val="0067326F"/>
    <w:rsid w:val="006B5D7C"/>
    <w:rsid w:val="006C2559"/>
    <w:rsid w:val="007251FD"/>
    <w:rsid w:val="00727415"/>
    <w:rsid w:val="00727A43"/>
    <w:rsid w:val="007323FA"/>
    <w:rsid w:val="0074110C"/>
    <w:rsid w:val="00745E70"/>
    <w:rsid w:val="007B574B"/>
    <w:rsid w:val="007C0103"/>
    <w:rsid w:val="007D2638"/>
    <w:rsid w:val="007F7468"/>
    <w:rsid w:val="00807B3C"/>
    <w:rsid w:val="00890600"/>
    <w:rsid w:val="008F292B"/>
    <w:rsid w:val="008F3441"/>
    <w:rsid w:val="00935418"/>
    <w:rsid w:val="0098343A"/>
    <w:rsid w:val="00994734"/>
    <w:rsid w:val="009D3F8B"/>
    <w:rsid w:val="00AA4AAD"/>
    <w:rsid w:val="00AB44CB"/>
    <w:rsid w:val="00AC2B56"/>
    <w:rsid w:val="00AD2EC4"/>
    <w:rsid w:val="00B30518"/>
    <w:rsid w:val="00B40963"/>
    <w:rsid w:val="00B57938"/>
    <w:rsid w:val="00B66513"/>
    <w:rsid w:val="00B87E45"/>
    <w:rsid w:val="00BF6BEC"/>
    <w:rsid w:val="00C42815"/>
    <w:rsid w:val="00C56CE5"/>
    <w:rsid w:val="00C70A75"/>
    <w:rsid w:val="00C9217F"/>
    <w:rsid w:val="00CB72BA"/>
    <w:rsid w:val="00CD6F75"/>
    <w:rsid w:val="00D77F27"/>
    <w:rsid w:val="00D913A7"/>
    <w:rsid w:val="00D943F1"/>
    <w:rsid w:val="00DF64A5"/>
    <w:rsid w:val="00E00F3F"/>
    <w:rsid w:val="00E9464E"/>
    <w:rsid w:val="00F45F5F"/>
    <w:rsid w:val="00F72279"/>
    <w:rsid w:val="00F730C5"/>
    <w:rsid w:val="00F746B3"/>
    <w:rsid w:val="00FB3D29"/>
    <w:rsid w:val="00FC572F"/>
    <w:rsid w:val="00FD7F7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oNotEmbedSmartTags/>
  <w:decimalSymbol w:val=","/>
  <w:listSeparator w:val=";"/>
  <w15:chartTrackingRefBased/>
  <w14:docId w14:val="611F0F66"/>
  <w15:docId w15:val="{551A8747-162F-4E35-86E3-7FC63E97F8FB}"/>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pPr>
      <w:suppressAutoHyphens/>
      <w:overflowPunct w:val="false"/>
      <w:autoSpaceDE w:val="false"/>
      <w:spacing w:before="60" w:after="60"/>
      <w:jc w:val="both"/>
      <w:textAlignment w:val="baseline"/>
    </w:pPr>
    <w:rPr>
      <w:rFonts w:ascii="Courier New" w:hAnsi="Courier New" w:cs="Courier New"/>
      <w:kern w:val="1"/>
      <w:sz w:val="24"/>
      <w:lang w:val="en-US" w:eastAsia="ar-SA"/>
    </w:rPr>
  </w:style>
  <w:style w:type="paragraph" w:styleId="Naslov2">
    <w:name w:val="heading 2"/>
    <w:basedOn w:val="Normal"/>
    <w:next w:val="Normal"/>
    <w:qFormat/>
    <w:pPr>
      <w:keepNext/>
      <w:numPr>
        <w:ilvl w:val="1"/>
        <w:numId w:val="1"/>
      </w:numPr>
      <w:overflowPunct/>
      <w:autoSpaceDE/>
      <w:spacing w:before="0" w:after="0"/>
      <w:jc w:val="left"/>
      <w:textAlignment w:val="auto"/>
      <w:outlineLvl w:val="1"/>
    </w:pPr>
    <w:rPr>
      <w:rFonts w:ascii="Times New Roman" w:hAnsi="Times New Roman" w:cs="Times New Roman"/>
      <w:b/>
      <w:sz w:val="20"/>
      <w:lang w:val="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WW8Num1z0" w:customStyle="true">
    <w:name w:val="WW8Num1z0"/>
    <w:rPr>
      <w:rFonts w:hint="default"/>
    </w:rPr>
  </w:style>
  <w:style w:type="character" w:styleId="WW8Num1z1" w:customStyle="true">
    <w:name w:val="WW8Num1z1"/>
  </w:style>
  <w:style w:type="character" w:styleId="WW8Num1z2" w:customStyle="true">
    <w:name w:val="WW8Num1z2"/>
  </w:style>
  <w:style w:type="character" w:styleId="WW8Num1z3" w:customStyle="true">
    <w:name w:val="WW8Num1z3"/>
  </w:style>
  <w:style w:type="character" w:styleId="WW8Num1z4" w:customStyle="true">
    <w:name w:val="WW8Num1z4"/>
  </w:style>
  <w:style w:type="character" w:styleId="WW8Num1z5" w:customStyle="true">
    <w:name w:val="WW8Num1z5"/>
  </w:style>
  <w:style w:type="character" w:styleId="WW8Num1z6" w:customStyle="true">
    <w:name w:val="WW8Num1z6"/>
  </w:style>
  <w:style w:type="character" w:styleId="WW8Num1z7" w:customStyle="true">
    <w:name w:val="WW8Num1z7"/>
  </w:style>
  <w:style w:type="character" w:styleId="WW8Num1z8" w:customStyle="true">
    <w:name w:val="WW8Num1z8"/>
  </w:style>
  <w:style w:type="character" w:styleId="WW8Num2z0" w:customStyle="true">
    <w:name w:val="WW8Num2z0"/>
    <w:rPr>
      <w:rFonts w:hint="default" w:ascii="Times New Roman" w:hAnsi="Times New Roman" w:eastAsia="Times New Roman" w:cs="Times New Roman"/>
    </w:rPr>
  </w:style>
  <w:style w:type="character" w:styleId="WW8Num2z1" w:customStyle="true">
    <w:name w:val="WW8Num2z1"/>
    <w:rPr>
      <w:rFonts w:hint="default" w:ascii="Courier New" w:hAnsi="Courier New" w:cs="Courier New"/>
    </w:rPr>
  </w:style>
  <w:style w:type="character" w:styleId="WW8Num2z2" w:customStyle="true">
    <w:name w:val="WW8Num2z2"/>
    <w:rPr>
      <w:rFonts w:hint="default" w:ascii="Wingdings" w:hAnsi="Wingdings" w:cs="Wingdings"/>
    </w:rPr>
  </w:style>
  <w:style w:type="character" w:styleId="WW8Num2z3" w:customStyle="true">
    <w:name w:val="WW8Num2z3"/>
    <w:rPr>
      <w:rFonts w:hint="default" w:ascii="Symbol" w:hAnsi="Symbol" w:cs="Symbol"/>
    </w:rPr>
  </w:style>
  <w:style w:type="character" w:styleId="WW8Num2z4" w:customStyle="true">
    <w:name w:val="WW8Num2z4"/>
  </w:style>
  <w:style w:type="character" w:styleId="WW8Num2z5" w:customStyle="true">
    <w:name w:val="WW8Num2z5"/>
  </w:style>
  <w:style w:type="character" w:styleId="WW8Num2z6" w:customStyle="true">
    <w:name w:val="WW8Num2z6"/>
  </w:style>
  <w:style w:type="character" w:styleId="WW8Num2z7" w:customStyle="true">
    <w:name w:val="WW8Num2z7"/>
  </w:style>
  <w:style w:type="character" w:styleId="WW8Num2z8" w:customStyle="true">
    <w:name w:val="WW8Num2z8"/>
  </w:style>
  <w:style w:type="character" w:styleId="WW8Num3z0" w:customStyle="true">
    <w:name w:val="WW8Num3z0"/>
    <w:rPr>
      <w:rFonts w:hint="default"/>
    </w:rPr>
  </w:style>
  <w:style w:type="character" w:styleId="WW8Num3z1" w:customStyle="true">
    <w:name w:val="WW8Num3z1"/>
  </w:style>
  <w:style w:type="character" w:styleId="WW8Num3z2" w:customStyle="true">
    <w:name w:val="WW8Num3z2"/>
  </w:style>
  <w:style w:type="character" w:styleId="WW8Num3z3" w:customStyle="true">
    <w:name w:val="WW8Num3z3"/>
  </w:style>
  <w:style w:type="character" w:styleId="WW8Num3z4" w:customStyle="true">
    <w:name w:val="WW8Num3z4"/>
  </w:style>
  <w:style w:type="character" w:styleId="WW8Num3z5" w:customStyle="true">
    <w:name w:val="WW8Num3z5"/>
  </w:style>
  <w:style w:type="character" w:styleId="WW8Num3z6" w:customStyle="true">
    <w:name w:val="WW8Num3z6"/>
  </w:style>
  <w:style w:type="character" w:styleId="WW8Num3z7" w:customStyle="true">
    <w:name w:val="WW8Num3z7"/>
  </w:style>
  <w:style w:type="character" w:styleId="WW8Num3z8" w:customStyle="true">
    <w:name w:val="WW8Num3z8"/>
  </w:style>
  <w:style w:type="character" w:styleId="WW8Num4z0" w:customStyle="true">
    <w:name w:val="WW8Num4z0"/>
    <w:rPr>
      <w:rFonts w:hint="default"/>
    </w:rPr>
  </w:style>
  <w:style w:type="character" w:styleId="WW8Num4z1" w:customStyle="true">
    <w:name w:val="WW8Num4z1"/>
  </w:style>
  <w:style w:type="character" w:styleId="WW8Num4z2" w:customStyle="true">
    <w:name w:val="WW8Num4z2"/>
  </w:style>
  <w:style w:type="character" w:styleId="WW8Num4z3" w:customStyle="true">
    <w:name w:val="WW8Num4z3"/>
  </w:style>
  <w:style w:type="character" w:styleId="WW8Num4z4" w:customStyle="true">
    <w:name w:val="WW8Num4z4"/>
  </w:style>
  <w:style w:type="character" w:styleId="WW8Num4z5" w:customStyle="true">
    <w:name w:val="WW8Num4z5"/>
  </w:style>
  <w:style w:type="character" w:styleId="WW8Num4z6" w:customStyle="true">
    <w:name w:val="WW8Num4z6"/>
  </w:style>
  <w:style w:type="character" w:styleId="WW8Num4z7" w:customStyle="true">
    <w:name w:val="WW8Num4z7"/>
  </w:style>
  <w:style w:type="character" w:styleId="WW8Num4z8" w:customStyle="true">
    <w:name w:val="WW8Num4z8"/>
  </w:style>
  <w:style w:type="character" w:styleId="WW8Num5z0" w:customStyle="true">
    <w:name w:val="WW8Num5z0"/>
    <w:rPr>
      <w:rFonts w:cs="Arial"/>
      <w:lang w:val="hr-HR"/>
    </w:rPr>
  </w:style>
  <w:style w:type="character" w:styleId="WW8Num5z1" w:customStyle="true">
    <w:name w:val="WW8Num5z1"/>
  </w:style>
  <w:style w:type="character" w:styleId="WW8Num5z2" w:customStyle="true">
    <w:name w:val="WW8Num5z2"/>
  </w:style>
  <w:style w:type="character" w:styleId="WW8Num5z3" w:customStyle="true">
    <w:name w:val="WW8Num5z3"/>
  </w:style>
  <w:style w:type="character" w:styleId="WW8Num5z4" w:customStyle="true">
    <w:name w:val="WW8Num5z4"/>
  </w:style>
  <w:style w:type="character" w:styleId="WW8Num5z5" w:customStyle="true">
    <w:name w:val="WW8Num5z5"/>
  </w:style>
  <w:style w:type="character" w:styleId="WW8Num5z6" w:customStyle="true">
    <w:name w:val="WW8Num5z6"/>
  </w:style>
  <w:style w:type="character" w:styleId="WW8Num5z7" w:customStyle="true">
    <w:name w:val="WW8Num5z7"/>
  </w:style>
  <w:style w:type="character" w:styleId="WW8Num5z8" w:customStyle="true">
    <w:name w:val="WW8Num5z8"/>
  </w:style>
  <w:style w:type="character" w:styleId="Zadanifontodlomka2" w:customStyle="true">
    <w:name w:val="Zadani font odlomka2"/>
  </w:style>
  <w:style w:type="character" w:styleId="Zadanifontodlomka1" w:customStyle="true">
    <w:name w:val="Zadani font odlomka1"/>
  </w:style>
  <w:style w:type="character" w:styleId="Zadanifontodlomka3" w:customStyle="true">
    <w:name w:val="Zadani font odlomka3"/>
  </w:style>
  <w:style w:type="character" w:styleId="NumberingSymbols" w:customStyle="true">
    <w:name w:val="Numbering Symbols"/>
  </w:style>
  <w:style w:type="paragraph" w:styleId="Heading" w:customStyle="true">
    <w:name w:val="Heading"/>
    <w:basedOn w:val="Normal"/>
    <w:next w:val="Tijeloteksta"/>
    <w:pPr>
      <w:keepNext/>
      <w:spacing w:before="240" w:after="120"/>
    </w:pPr>
    <w:rPr>
      <w:rFonts w:ascii="Arial" w:hAnsi="Arial" w:eastAsia="Microsoft YaHei" w:cs="Arial"/>
      <w:sz w:val="28"/>
      <w:szCs w:val="28"/>
    </w:rPr>
  </w:style>
  <w:style w:type="paragraph" w:styleId="Tijeloteksta">
    <w:name w:val="Body Text"/>
    <w:basedOn w:val="Normal"/>
    <w:pPr>
      <w:spacing w:before="0" w:after="120"/>
    </w:pPr>
  </w:style>
  <w:style w:type="paragraph" w:styleId="Popis">
    <w:name w:val="List"/>
    <w:basedOn w:val="Tijeloteksta"/>
    <w:rPr>
      <w:rFonts w:cs="Arial"/>
    </w:rPr>
  </w:style>
  <w:style w:type="paragraph" w:styleId="Opisslike1" w:customStyle="true">
    <w:name w:val="Opis slike1"/>
    <w:basedOn w:val="Normal"/>
    <w:pPr>
      <w:suppressLineNumbers/>
      <w:spacing w:before="120" w:after="120"/>
    </w:pPr>
    <w:rPr>
      <w:rFonts w:cs="Arial"/>
      <w:i/>
      <w:iCs/>
      <w:szCs w:val="24"/>
    </w:rPr>
  </w:style>
  <w:style w:type="paragraph" w:styleId="Index" w:customStyle="true">
    <w:name w:val="Index"/>
    <w:basedOn w:val="Normal"/>
    <w:pPr>
      <w:suppressLineNumbers/>
    </w:pPr>
    <w:rPr>
      <w:rFonts w:cs="Arial"/>
    </w:rPr>
  </w:style>
  <w:style w:type="paragraph" w:styleId="NaslovVeliki" w:customStyle="true">
    <w:name w:val="Naslov Veliki"/>
    <w:basedOn w:val="Normal"/>
    <w:next w:val="Normal"/>
    <w:pPr>
      <w:keepNext/>
      <w:keepLines/>
      <w:pageBreakBefore/>
      <w:spacing w:before="240" w:after="120"/>
    </w:pPr>
    <w:rPr>
      <w:rFonts w:ascii="Arial" w:hAnsi="Arial" w:cs="Arial"/>
      <w:b/>
      <w:sz w:val="32"/>
      <w:u w:val="single"/>
      <w:lang w:val="en-GB"/>
    </w:rPr>
  </w:style>
  <w:style w:type="paragraph" w:styleId="Zaglavlje">
    <w:name w:val="header"/>
    <w:basedOn w:val="Normal"/>
    <w:link w:val="ZaglavljeChar"/>
    <w:uiPriority w:val="99"/>
    <w:pPr>
      <w:tabs>
        <w:tab w:val="center" w:pos="4320"/>
        <w:tab w:val="right" w:pos="8640"/>
      </w:tabs>
      <w:spacing w:before="20" w:after="20"/>
    </w:pPr>
    <w:rPr>
      <w:rFonts w:ascii="Arial" w:hAnsi="Arial" w:cs="Arial"/>
      <w:b/>
      <w:sz w:val="18"/>
      <w:lang w:val="en-GB"/>
    </w:rPr>
  </w:style>
  <w:style w:type="paragraph" w:styleId="Podnoje">
    <w:name w:val="footer"/>
    <w:basedOn w:val="Normal"/>
    <w:pPr>
      <w:tabs>
        <w:tab w:val="center" w:pos="4320"/>
        <w:tab w:val="right" w:pos="8640"/>
      </w:tabs>
      <w:spacing w:before="20" w:after="20"/>
    </w:pPr>
    <w:rPr>
      <w:rFonts w:ascii="Arial" w:hAnsi="Arial" w:cs="Arial"/>
      <w:sz w:val="18"/>
      <w:lang w:val="en-GB"/>
    </w:rPr>
  </w:style>
  <w:style w:type="paragraph" w:styleId="Clanak" w:customStyle="true">
    <w:name w:val="Clanak"/>
    <w:basedOn w:val="Normal"/>
    <w:next w:val="Normal"/>
    <w:pPr>
      <w:keepNext/>
      <w:keepLines/>
      <w:spacing w:before="120"/>
      <w:jc w:val="center"/>
    </w:pPr>
    <w:rPr>
      <w:b/>
    </w:rPr>
  </w:style>
  <w:style w:type="paragraph" w:styleId="TableContents" w:customStyle="true">
    <w:name w:val="Table Contents"/>
    <w:basedOn w:val="Normal"/>
    <w:pPr>
      <w:suppressLineNumbers/>
    </w:pPr>
  </w:style>
  <w:style w:type="paragraph" w:styleId="TableHeading" w:customStyle="true">
    <w:name w:val="Table Heading"/>
    <w:basedOn w:val="TableContents"/>
    <w:pPr>
      <w:jc w:val="center"/>
    </w:pPr>
    <w:rPr>
      <w:b/>
      <w:bCs/>
    </w:rPr>
  </w:style>
  <w:style w:type="character" w:styleId="ZaglavljeChar" w:customStyle="true">
    <w:name w:val="Zaglavlje Char"/>
    <w:link w:val="Zaglavlje"/>
    <w:uiPriority w:val="99"/>
    <w:rsid w:val="00447AE7"/>
    <w:rPr>
      <w:rFonts w:ascii="Arial" w:hAnsi="Arial" w:cs="Arial"/>
      <w:b/>
      <w:kern w:val="1"/>
      <w:sz w:val="18"/>
      <w:lang w:val="en-GB" w:eastAsia="ar-SA"/>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489140">
      <w:bodyDiv w:val="true"/>
      <w:marLeft w:val="0"/>
      <w:marRight w:val="0"/>
      <w:marTop w:val="0"/>
      <w:marBottom w:val="0"/>
      <w:divBdr>
        <w:top w:val="none" w:color="auto" w:sz="0" w:space="0"/>
        <w:left w:val="none" w:color="auto" w:sz="0" w:space="0"/>
        <w:bottom w:val="none" w:color="auto" w:sz="0" w:space="0"/>
        <w:right w:val="none" w:color="auto" w:sz="0" w:space="0"/>
      </w:divBdr>
    </w:div>
    <w:div w:id="88434043">
      <w:bodyDiv w:val="true"/>
      <w:marLeft w:val="0"/>
      <w:marRight w:val="0"/>
      <w:marTop w:val="0"/>
      <w:marBottom w:val="0"/>
      <w:divBdr>
        <w:top w:val="none" w:color="auto" w:sz="0" w:space="0"/>
        <w:left w:val="none" w:color="auto" w:sz="0" w:space="0"/>
        <w:bottom w:val="none" w:color="auto" w:sz="0" w:space="0"/>
        <w:right w:val="none" w:color="auto" w:sz="0" w:space="0"/>
      </w:divBdr>
    </w:div>
    <w:div w:id="1011295958">
      <w:bodyDiv w:val="true"/>
      <w:marLeft w:val="0"/>
      <w:marRight w:val="0"/>
      <w:marTop w:val="0"/>
      <w:marBottom w:val="0"/>
      <w:divBdr>
        <w:top w:val="none" w:color="auto" w:sz="0" w:space="0"/>
        <w:left w:val="none" w:color="auto" w:sz="0" w:space="0"/>
        <w:bottom w:val="none" w:color="auto" w:sz="0" w:space="0"/>
        <w:right w:val="none" w:color="auto" w:sz="0" w:space="0"/>
      </w:divBdr>
    </w:div>
    <w:div w:id="1504007898">
      <w:bodyDiv w:val="true"/>
      <w:marLeft w:val="0"/>
      <w:marRight w:val="0"/>
      <w:marTop w:val="0"/>
      <w:marBottom w:val="0"/>
      <w:divBdr>
        <w:top w:val="none" w:color="auto" w:sz="0" w:space="0"/>
        <w:left w:val="none" w:color="auto" w:sz="0" w:space="0"/>
        <w:bottom w:val="none" w:color="auto" w:sz="0" w:space="0"/>
        <w:right w:val="none" w:color="auto" w:sz="0" w:space="0"/>
      </w:divBdr>
    </w:div>
    <w:div w:id="1572275920">
      <w:bodyDiv w:val="true"/>
      <w:marLeft w:val="0"/>
      <w:marRight w:val="0"/>
      <w:marTop w:val="0"/>
      <w:marBottom w:val="0"/>
      <w:divBdr>
        <w:top w:val="none" w:color="auto" w:sz="0" w:space="0"/>
        <w:left w:val="none" w:color="auto" w:sz="0" w:space="0"/>
        <w:bottom w:val="none" w:color="auto" w:sz="0" w:space="0"/>
        <w:right w:val="none" w:color="auto" w:sz="0" w:space="0"/>
      </w:divBdr>
    </w:div>
    <w:div w:id="1824468775">
      <w:bodyDiv w:val="true"/>
      <w:marLeft w:val="0"/>
      <w:marRight w:val="0"/>
      <w:marTop w:val="0"/>
      <w:marBottom w:val="0"/>
      <w:divBdr>
        <w:top w:val="none" w:color="auto" w:sz="0" w:space="0"/>
        <w:left w:val="none" w:color="auto" w:sz="0" w:space="0"/>
        <w:bottom w:val="none" w:color="auto" w:sz="0" w:space="0"/>
        <w:right w:val="none" w:color="auto" w:sz="0" w:space="0"/>
      </w:divBdr>
    </w:div>
    <w:div w:id="2080979267">
      <w:bodyDiv w:val="true"/>
      <w:marLeft w:val="0"/>
      <w:marRight w:val="0"/>
      <w:marTop w:val="0"/>
      <w:marBottom w:val="0"/>
      <w:divBdr>
        <w:top w:val="none" w:color="auto" w:sz="0" w:space="0"/>
        <w:left w:val="none" w:color="auto" w:sz="0" w:space="0"/>
        <w:bottom w:val="none" w:color="auto" w:sz="0" w:space="0"/>
        <w:right w:val="none" w:color="auto" w:sz="0" w:space="0"/>
      </w:divBdr>
    </w:div>
    <w:div w:id="214165124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mbeddings/oleObject1.bin" Type="http://schemas.openxmlformats.org/officeDocument/2006/relationships/oleObject" Id="rId8"/><Relationship Target="header3.xml" Type="http://schemas.openxmlformats.org/officeDocument/2006/relationships/header" Id="rId13"/><Relationship Target="header5.xml" Type="http://schemas.openxmlformats.org/officeDocument/2006/relationships/header" Id="rId18"/><Relationship Target="fontTable.xml" Type="http://schemas.openxmlformats.org/officeDocument/2006/relationships/fontTable" Id="rId26"/><Relationship Target="settings.xml" Type="http://schemas.openxmlformats.org/officeDocument/2006/relationships/settings" Id="rId3"/><Relationship Target="header7.xml" Type="http://schemas.openxmlformats.org/officeDocument/2006/relationships/header" Id="rId21"/><Relationship Target="media/image1.wmf" Type="http://schemas.openxmlformats.org/officeDocument/2006/relationships/image" Id="rId7"/><Relationship Target="footer2.xml" Type="http://schemas.openxmlformats.org/officeDocument/2006/relationships/footer" Id="rId12"/><Relationship Target="footer5.xml" Type="http://schemas.openxmlformats.org/officeDocument/2006/relationships/footer" Id="rId17"/><Relationship Target="footer9.xml" Type="http://schemas.openxmlformats.org/officeDocument/2006/relationships/footer" Id="rId25"/><Relationship Target="styles.xml" Type="http://schemas.openxmlformats.org/officeDocument/2006/relationships/styles" Id="rId2"/><Relationship Target="footer4.xml" Type="http://schemas.openxmlformats.org/officeDocument/2006/relationships/footer" Id="rId16"/><Relationship Target="header6.xml" Type="http://schemas.openxmlformats.org/officeDocument/2006/relationships/header" Id="rId20"/><Relationship Target="numbering.xml" Type="http://schemas.openxmlformats.org/officeDocument/2006/relationships/numbering" Id="rId1"/><Relationship Target="endnotes.xml" Type="http://schemas.openxmlformats.org/officeDocument/2006/relationships/endnotes" Id="rId6"/><Relationship Target="footer1.xml" Type="http://schemas.openxmlformats.org/officeDocument/2006/relationships/footer" Id="rId11"/><Relationship Target="header8.xml" Type="http://schemas.openxmlformats.org/officeDocument/2006/relationships/header" Id="rId24"/><Relationship Target="footnotes.xml" Type="http://schemas.openxmlformats.org/officeDocument/2006/relationships/footnotes" Id="rId5"/><Relationship Target="header4.xml" Type="http://schemas.openxmlformats.org/officeDocument/2006/relationships/header" Id="rId15"/><Relationship Target="footer8.xml" Type="http://schemas.openxmlformats.org/officeDocument/2006/relationships/footer" Id="rId23"/><Relationship Target="header2.xml" Type="http://schemas.openxmlformats.org/officeDocument/2006/relationships/header" Id="rId10"/><Relationship Target="footer6.xml" Type="http://schemas.openxmlformats.org/officeDocument/2006/relationships/footer" Id="rId19"/><Relationship Target="webSettings.xml" Type="http://schemas.openxmlformats.org/officeDocument/2006/relationships/webSettings" Id="rId4"/><Relationship Target="header1.xml" Type="http://schemas.openxmlformats.org/officeDocument/2006/relationships/header" Id="rId9"/><Relationship Target="footer3.xml" Type="http://schemas.openxmlformats.org/officeDocument/2006/relationships/footer" Id="rId14"/><Relationship Target="footer7.xml" Type="http://schemas.openxmlformats.org/officeDocument/2006/relationships/footer" Id="rId22"/><Relationship Target="theme/theme1.xml" Type="http://schemas.openxmlformats.org/officeDocument/2006/relationships/theme" Id="rId27"/><Relationship Target="../customXml/item1.xml" Type="http://schemas.openxmlformats.org/officeDocument/2006/relationships/customXml" Id="rId28"/></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id="{2E142A2C-CD16-42D6-873A-C26D2A0506FA}" name="Office Theme" vid="{1BDDFF52-6CD6-40A5-AB3C-68EB2F1E4D0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Ministarstvo Pravosuda Republike Hrvatske</properties:Company>
  <properties:Pages>6</properties:Pages>
  <properties:Words>1702</properties:Words>
  <properties:Characters>9706</properties:Characters>
  <properties:Lines>80</properties:Lines>
  <properties:Paragraphs>22</properties:Paragraphs>
  <properties:TotalTime>53</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11386</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2026-02-19T12:14:00Z</dcterms:created>
  <dc:creator>MD 6</dc:creator>
  <cp:keywords/>
  <cp:lastModifiedBy>Snježana Vidoš</cp:lastModifiedBy>
  <cp:lastPrinted>2026-03-04T10:41:00Z</cp:lastPrinted>
  <dcterms:modified xmlns:xsi="http://www.w3.org/2001/XMLSchema-instance" xsi:type="dcterms:W3CDTF">2026-03-04T12:11:00Z</dcterms:modified>
  <cp:revision>43</cp:revision>
  <dc:subject/>
  <dc:title>REPUBLIKA HRVATSKA</dc:title>
</cp:coreProperties>
</file>